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98AC6" w14:textId="77777777" w:rsidR="00A23B3E" w:rsidRDefault="00A23B3E" w:rsidP="00BB116C">
      <w:pPr>
        <w:pStyle w:val="Titolo1"/>
        <w:jc w:val="center"/>
        <w:rPr>
          <w:sz w:val="20"/>
          <w:szCs w:val="20"/>
        </w:rPr>
      </w:pPr>
      <w:r>
        <w:t>Allegato</w:t>
      </w:r>
    </w:p>
    <w:p w14:paraId="2E9DA752" w14:textId="77777777" w:rsidR="00A23B3E" w:rsidRDefault="00A23B3E">
      <w:pPr>
        <w:spacing w:before="0" w:after="0"/>
        <w:rPr>
          <w:sz w:val="20"/>
          <w:szCs w:val="20"/>
        </w:rPr>
      </w:pPr>
    </w:p>
    <w:p w14:paraId="7128C303" w14:textId="77777777" w:rsidR="00A23B3E" w:rsidRDefault="00A23B3E">
      <w:pPr>
        <w:pStyle w:val="Annexetitre"/>
        <w:spacing w:before="0" w:after="0"/>
        <w:jc w:val="both"/>
        <w:rPr>
          <w:caps/>
          <w:sz w:val="16"/>
          <w:szCs w:val="16"/>
          <w:u w:val="none"/>
        </w:rPr>
      </w:pPr>
    </w:p>
    <w:p w14:paraId="43CE3C35" w14:textId="77777777" w:rsidR="00A23B3E" w:rsidRDefault="00A23B3E" w:rsidP="00A30CBB">
      <w:pPr>
        <w:pStyle w:val="Annexetitre"/>
        <w:spacing w:before="0" w:after="0"/>
      </w:pPr>
      <w:r>
        <w:rPr>
          <w:caps/>
          <w:sz w:val="16"/>
          <w:szCs w:val="16"/>
          <w:u w:val="none"/>
        </w:rPr>
        <w:t>Modello di formulario peril documento di gara unico europeo (DGUE)</w:t>
      </w:r>
    </w:p>
    <w:p w14:paraId="59E8894E" w14:textId="77777777" w:rsidR="00A23B3E" w:rsidRDefault="00A23B3E" w:rsidP="00FB3543">
      <w:pPr>
        <w:spacing w:before="0" w:after="0"/>
      </w:pPr>
    </w:p>
    <w:p w14:paraId="48E85D30" w14:textId="77777777" w:rsidR="00A23B3E" w:rsidRDefault="00A23B3E">
      <w:pPr>
        <w:pStyle w:val="ChapterTitle"/>
        <w:spacing w:before="0" w:after="0"/>
        <w:jc w:val="both"/>
      </w:pPr>
      <w:r>
        <w:rPr>
          <w:sz w:val="18"/>
          <w:szCs w:val="18"/>
        </w:rPr>
        <w:t>Parte I: Informazioni sulla procedura di appalto e sull'amministrazione aggiudicatrice o ente aggiudicatore</w:t>
      </w:r>
    </w:p>
    <w:p w14:paraId="154BCAD7" w14:textId="77777777" w:rsidR="00A23B3E" w:rsidRDefault="00A23B3E">
      <w:pPr>
        <w:spacing w:before="0" w:after="0"/>
      </w:pPr>
    </w:p>
    <w:p w14:paraId="17B149C3"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07678566"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29755F71"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16DB2D2C"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14:paraId="7160B085"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2560DFB8"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14:paraId="107363FF" w14:textId="77777777" w:rsidR="00FB3543" w:rsidRDefault="00FB3543" w:rsidP="00FB3543">
      <w:pPr>
        <w:pStyle w:val="SectionTitle"/>
        <w:spacing w:before="0" w:after="0"/>
        <w:jc w:val="both"/>
        <w:rPr>
          <w:rFonts w:ascii="Arial" w:hAnsi="Arial" w:cs="Arial"/>
          <w:b w:val="0"/>
          <w:caps/>
          <w:sz w:val="16"/>
          <w:szCs w:val="16"/>
        </w:rPr>
      </w:pPr>
    </w:p>
    <w:p w14:paraId="35CFF26C" w14:textId="77777777"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14:paraId="0593E956"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7E0189D"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6B4264"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DEA802" w14:textId="77777777" w:rsidR="00A23B3E" w:rsidRDefault="00A23B3E">
            <w:r>
              <w:rPr>
                <w:rFonts w:ascii="Arial" w:hAnsi="Arial" w:cs="Arial"/>
                <w:b/>
                <w:sz w:val="14"/>
                <w:szCs w:val="14"/>
              </w:rPr>
              <w:t>Risposta:</w:t>
            </w:r>
          </w:p>
        </w:tc>
      </w:tr>
      <w:tr w:rsidR="00A23B3E" w14:paraId="349FD987"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1D083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14:paraId="73D1F7C1" w14:textId="77777777"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1AA105" w14:textId="77777777" w:rsidR="00A23B3E" w:rsidRPr="00266795" w:rsidRDefault="00266795">
            <w:pPr>
              <w:rPr>
                <w:rFonts w:ascii="Arial" w:hAnsi="Arial" w:cs="Arial"/>
                <w:b/>
                <w:color w:val="000000"/>
                <w:sz w:val="14"/>
                <w:szCs w:val="14"/>
              </w:rPr>
            </w:pPr>
            <w:r w:rsidRPr="00266795">
              <w:rPr>
                <w:rFonts w:ascii="Arial" w:hAnsi="Arial" w:cs="Arial"/>
                <w:b/>
                <w:color w:val="000000"/>
                <w:sz w:val="14"/>
                <w:szCs w:val="14"/>
              </w:rPr>
              <w:t>ISTITUTO ISTRUZIONE SUPERIORE ‘GIANCARLO VALLAURI’</w:t>
            </w:r>
          </w:p>
          <w:p w14:paraId="6DA02B09" w14:textId="77777777" w:rsidR="00A23B3E" w:rsidRPr="00266795" w:rsidRDefault="00266795">
            <w:pPr>
              <w:rPr>
                <w:b/>
                <w:color w:val="000000"/>
              </w:rPr>
            </w:pPr>
            <w:r>
              <w:rPr>
                <w:rFonts w:ascii="Arial" w:hAnsi="Arial" w:cs="Arial"/>
                <w:b/>
                <w:color w:val="000000"/>
                <w:sz w:val="14"/>
                <w:szCs w:val="14"/>
              </w:rPr>
              <w:t>83003390040</w:t>
            </w:r>
          </w:p>
        </w:tc>
      </w:tr>
      <w:tr w:rsidR="00A23B3E" w14:paraId="59960E27"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68E130"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993E3C7" w14:textId="77777777" w:rsidR="00A23B3E" w:rsidRDefault="00A23B3E">
            <w:r>
              <w:rPr>
                <w:rFonts w:ascii="Arial" w:hAnsi="Arial" w:cs="Arial"/>
                <w:b/>
                <w:sz w:val="14"/>
                <w:szCs w:val="14"/>
              </w:rPr>
              <w:t>Risposta:</w:t>
            </w:r>
            <w:r w:rsidR="004C7B54">
              <w:rPr>
                <w:rFonts w:ascii="Arial" w:hAnsi="Arial" w:cs="Arial"/>
                <w:b/>
                <w:sz w:val="14"/>
                <w:szCs w:val="14"/>
              </w:rPr>
              <w:t xml:space="preserve"> fornitura </w:t>
            </w:r>
            <w:r w:rsidR="00150A10">
              <w:rPr>
                <w:rFonts w:ascii="Arial" w:hAnsi="Arial" w:cs="Arial"/>
                <w:b/>
                <w:sz w:val="14"/>
                <w:szCs w:val="14"/>
              </w:rPr>
              <w:t xml:space="preserve">27 pc e relativi monitor </w:t>
            </w:r>
            <w:r w:rsidR="004C7B54">
              <w:rPr>
                <w:rFonts w:ascii="Arial" w:hAnsi="Arial" w:cs="Arial"/>
                <w:b/>
                <w:sz w:val="14"/>
                <w:szCs w:val="14"/>
              </w:rPr>
              <w:t>e assistenza per 36 mesi</w:t>
            </w:r>
            <w:r w:rsidR="00150A10">
              <w:rPr>
                <w:rFonts w:ascii="Arial" w:hAnsi="Arial" w:cs="Arial"/>
                <w:b/>
                <w:sz w:val="14"/>
                <w:szCs w:val="14"/>
              </w:rPr>
              <w:t xml:space="preserve"> </w:t>
            </w:r>
          </w:p>
        </w:tc>
      </w:tr>
      <w:tr w:rsidR="00A23B3E" w14:paraId="1160FC03"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A9C53B" w14:textId="77777777"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1CC290" w14:textId="72341C1D" w:rsidR="00A23B3E" w:rsidRPr="009A6407" w:rsidRDefault="00692E23" w:rsidP="00692E23">
            <w:pPr>
              <w:jc w:val="center"/>
              <w:rPr>
                <w:rFonts w:ascii="Calibri" w:hAnsi="Calibri" w:cs="Calibri"/>
                <w:b/>
                <w:sz w:val="28"/>
                <w:szCs w:val="28"/>
              </w:rPr>
            </w:pPr>
            <w:r>
              <w:rPr>
                <w:rFonts w:ascii="Calibri" w:hAnsi="Calibri" w:cs="Calibri"/>
                <w:b/>
                <w:sz w:val="28"/>
                <w:szCs w:val="28"/>
              </w:rPr>
              <w:t xml:space="preserve">SERVIZIO NOLEGGIO BUS </w:t>
            </w:r>
            <w:r w:rsidR="00245C54" w:rsidRPr="009A6407">
              <w:rPr>
                <w:rFonts w:ascii="Calibri" w:hAnsi="Calibri" w:cs="Calibri"/>
                <w:b/>
                <w:sz w:val="28"/>
                <w:szCs w:val="28"/>
              </w:rPr>
              <w:t xml:space="preserve"> </w:t>
            </w:r>
          </w:p>
        </w:tc>
      </w:tr>
      <w:tr w:rsidR="00A23B3E" w14:paraId="78944218"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B0AF91" w14:textId="77777777"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4C3B86" w14:textId="050F6B81" w:rsidR="00A23B3E" w:rsidRPr="00266795" w:rsidRDefault="00A23B3E" w:rsidP="00266293">
            <w:pPr>
              <w:rPr>
                <w:b/>
              </w:rPr>
            </w:pPr>
          </w:p>
        </w:tc>
      </w:tr>
      <w:tr w:rsidR="00A23B3E" w14:paraId="46968D60"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B8785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14:paraId="41ECC751"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14:paraId="33A74CFD" w14:textId="77777777"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04C6E1" w14:textId="4BB3C990" w:rsidR="00692E23" w:rsidRDefault="00692E23">
            <w:pPr>
              <w:rPr>
                <w:color w:val="000000"/>
              </w:rPr>
            </w:pPr>
            <w:r>
              <w:rPr>
                <w:color w:val="000000"/>
              </w:rPr>
              <w:t xml:space="preserve">Lotto 1 </w:t>
            </w:r>
            <w:r w:rsidR="00242497">
              <w:rPr>
                <w:color w:val="000000"/>
              </w:rPr>
              <w:t xml:space="preserve"> </w:t>
            </w:r>
            <w:r w:rsidR="00A56E73">
              <w:rPr>
                <w:color w:val="000000"/>
              </w:rPr>
              <w:t>Z7F3948DDA</w:t>
            </w:r>
          </w:p>
          <w:p w14:paraId="003F87F3" w14:textId="77777777" w:rsidR="00692E23" w:rsidRDefault="00692E23">
            <w:pPr>
              <w:rPr>
                <w:color w:val="000000"/>
              </w:rPr>
            </w:pPr>
          </w:p>
          <w:p w14:paraId="3441423A" w14:textId="466CB736" w:rsidR="00245C54" w:rsidRPr="003A443E" w:rsidRDefault="00692E23">
            <w:pPr>
              <w:rPr>
                <w:color w:val="000000"/>
              </w:rPr>
            </w:pPr>
            <w:r>
              <w:rPr>
                <w:color w:val="000000"/>
              </w:rPr>
              <w:t>Lotto 2</w:t>
            </w:r>
            <w:r w:rsidR="00245C54">
              <w:t xml:space="preserve"> </w:t>
            </w:r>
            <w:r w:rsidR="00242497">
              <w:t xml:space="preserve"> </w:t>
            </w:r>
            <w:r w:rsidR="00A56E73">
              <w:t>ZC13948DFE</w:t>
            </w:r>
          </w:p>
        </w:tc>
      </w:tr>
    </w:tbl>
    <w:p w14:paraId="18BA81B5"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460EAA76" w14:textId="77777777"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3BAE4310" w14:textId="77777777"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14:paraId="69B92473"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74FA09E" w14:textId="77777777"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4D1A524" w14:textId="77777777" w:rsidR="00A23B3E" w:rsidRDefault="00A23B3E">
            <w:pPr>
              <w:pStyle w:val="Text1"/>
              <w:ind w:left="0"/>
            </w:pPr>
            <w:r>
              <w:rPr>
                <w:rFonts w:ascii="Arial" w:hAnsi="Arial" w:cs="Arial"/>
                <w:b/>
                <w:sz w:val="14"/>
                <w:szCs w:val="14"/>
              </w:rPr>
              <w:t>Risposta:</w:t>
            </w:r>
          </w:p>
        </w:tc>
      </w:tr>
      <w:tr w:rsidR="00A23B3E" w14:paraId="1E4FD42B"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EB84FD4" w14:textId="77777777"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FDB621C" w14:textId="77777777" w:rsidR="00A23B3E" w:rsidRDefault="00A23B3E">
            <w:pPr>
              <w:pStyle w:val="Text1"/>
              <w:ind w:left="0"/>
            </w:pPr>
            <w:r>
              <w:rPr>
                <w:rFonts w:ascii="Arial" w:hAnsi="Arial" w:cs="Arial"/>
                <w:sz w:val="14"/>
                <w:szCs w:val="14"/>
              </w:rPr>
              <w:t>[   ]</w:t>
            </w:r>
          </w:p>
        </w:tc>
      </w:tr>
      <w:tr w:rsidR="00A23B3E" w14:paraId="1D4B8374"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78B432B"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349CC8C0"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DCE389A" w14:textId="77777777" w:rsidR="00A23B3E" w:rsidRDefault="00A23B3E">
            <w:pPr>
              <w:pStyle w:val="Text1"/>
              <w:ind w:left="0"/>
              <w:rPr>
                <w:rFonts w:ascii="Arial" w:hAnsi="Arial" w:cs="Arial"/>
                <w:sz w:val="14"/>
                <w:szCs w:val="14"/>
              </w:rPr>
            </w:pPr>
            <w:r>
              <w:rPr>
                <w:rFonts w:ascii="Arial" w:hAnsi="Arial" w:cs="Arial"/>
                <w:sz w:val="14"/>
                <w:szCs w:val="14"/>
              </w:rPr>
              <w:t>[   ]</w:t>
            </w:r>
          </w:p>
          <w:p w14:paraId="6B5E5764" w14:textId="77777777" w:rsidR="00A23B3E" w:rsidRDefault="00A23B3E">
            <w:pPr>
              <w:pStyle w:val="Text1"/>
              <w:ind w:left="0"/>
            </w:pPr>
            <w:r>
              <w:rPr>
                <w:rFonts w:ascii="Arial" w:hAnsi="Arial" w:cs="Arial"/>
                <w:sz w:val="14"/>
                <w:szCs w:val="14"/>
              </w:rPr>
              <w:t>[   ]</w:t>
            </w:r>
          </w:p>
        </w:tc>
      </w:tr>
      <w:tr w:rsidR="00A23B3E" w14:paraId="3683E4F5"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4FEB0CF" w14:textId="77777777"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9D1F3D3" w14:textId="77777777" w:rsidR="00A23B3E" w:rsidRDefault="00A23B3E">
            <w:pPr>
              <w:pStyle w:val="Text1"/>
              <w:ind w:left="0"/>
            </w:pPr>
            <w:r>
              <w:rPr>
                <w:rFonts w:ascii="Arial" w:hAnsi="Arial" w:cs="Arial"/>
                <w:sz w:val="14"/>
                <w:szCs w:val="14"/>
              </w:rPr>
              <w:t>[……………]</w:t>
            </w:r>
          </w:p>
        </w:tc>
      </w:tr>
      <w:tr w:rsidR="00A23B3E" w14:paraId="65F3F14E"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CF355C7"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1E2EBE23"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02410E86"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14D6DAF0"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199DBC5" w14:textId="77777777" w:rsidR="00A23B3E" w:rsidRDefault="00A23B3E">
            <w:pPr>
              <w:pStyle w:val="Text1"/>
              <w:ind w:left="0"/>
              <w:rPr>
                <w:rFonts w:ascii="Arial" w:hAnsi="Arial" w:cs="Arial"/>
                <w:sz w:val="14"/>
                <w:szCs w:val="14"/>
              </w:rPr>
            </w:pPr>
            <w:r>
              <w:rPr>
                <w:rFonts w:ascii="Arial" w:hAnsi="Arial" w:cs="Arial"/>
                <w:sz w:val="14"/>
                <w:szCs w:val="14"/>
              </w:rPr>
              <w:t>[……………]</w:t>
            </w:r>
          </w:p>
          <w:p w14:paraId="5690CFFC" w14:textId="77777777" w:rsidR="00A23B3E" w:rsidRDefault="00A23B3E">
            <w:pPr>
              <w:pStyle w:val="Text1"/>
              <w:ind w:left="0"/>
              <w:rPr>
                <w:rFonts w:ascii="Arial" w:hAnsi="Arial" w:cs="Arial"/>
                <w:sz w:val="14"/>
                <w:szCs w:val="14"/>
              </w:rPr>
            </w:pPr>
            <w:r>
              <w:rPr>
                <w:rFonts w:ascii="Arial" w:hAnsi="Arial" w:cs="Arial"/>
                <w:sz w:val="14"/>
                <w:szCs w:val="14"/>
              </w:rPr>
              <w:t>[……………]</w:t>
            </w:r>
          </w:p>
          <w:p w14:paraId="0C87D1F6" w14:textId="77777777" w:rsidR="00A23B3E" w:rsidRDefault="00A23B3E">
            <w:pPr>
              <w:pStyle w:val="Text1"/>
              <w:ind w:left="0"/>
              <w:rPr>
                <w:rFonts w:ascii="Arial" w:hAnsi="Arial" w:cs="Arial"/>
                <w:sz w:val="14"/>
                <w:szCs w:val="14"/>
              </w:rPr>
            </w:pPr>
            <w:r>
              <w:rPr>
                <w:rFonts w:ascii="Arial" w:hAnsi="Arial" w:cs="Arial"/>
                <w:sz w:val="14"/>
                <w:szCs w:val="14"/>
              </w:rPr>
              <w:t>[……………]</w:t>
            </w:r>
          </w:p>
          <w:p w14:paraId="518E94EC" w14:textId="77777777" w:rsidR="00A23B3E" w:rsidRDefault="00A23B3E">
            <w:pPr>
              <w:pStyle w:val="Text1"/>
              <w:ind w:left="0"/>
            </w:pPr>
            <w:r>
              <w:rPr>
                <w:rFonts w:ascii="Arial" w:hAnsi="Arial" w:cs="Arial"/>
                <w:sz w:val="14"/>
                <w:szCs w:val="14"/>
              </w:rPr>
              <w:t>[……………]</w:t>
            </w:r>
          </w:p>
        </w:tc>
      </w:tr>
      <w:tr w:rsidR="00A23B3E" w14:paraId="6ACE11B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A7D39CA" w14:textId="77777777"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11EEF46" w14:textId="77777777" w:rsidR="00A23B3E" w:rsidRDefault="00A23B3E">
            <w:pPr>
              <w:pStyle w:val="Text1"/>
              <w:ind w:left="0"/>
            </w:pPr>
            <w:r>
              <w:rPr>
                <w:rFonts w:ascii="Arial" w:hAnsi="Arial" w:cs="Arial"/>
                <w:b/>
                <w:sz w:val="14"/>
                <w:szCs w:val="14"/>
              </w:rPr>
              <w:t>Risposta:</w:t>
            </w:r>
          </w:p>
        </w:tc>
      </w:tr>
      <w:tr w:rsidR="00A23B3E" w14:paraId="5657F44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E899527" w14:textId="77777777"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F2C020F" w14:textId="77777777" w:rsidR="00A23B3E" w:rsidRDefault="00A23B3E">
            <w:pPr>
              <w:pStyle w:val="Text1"/>
              <w:ind w:left="0"/>
            </w:pPr>
            <w:r>
              <w:rPr>
                <w:rFonts w:ascii="Arial" w:hAnsi="Arial" w:cs="Arial"/>
                <w:sz w:val="14"/>
                <w:szCs w:val="14"/>
              </w:rPr>
              <w:t>[ ] Sì [ ] No</w:t>
            </w:r>
          </w:p>
        </w:tc>
      </w:tr>
      <w:tr w:rsidR="00A23B3E" w14:paraId="57DF0F5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74256BB"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1705F3BE" w14:textId="77777777" w:rsidR="00A23B3E" w:rsidRPr="003A443E" w:rsidRDefault="00A23B3E">
            <w:pPr>
              <w:pStyle w:val="Text1"/>
              <w:spacing w:before="0" w:after="0"/>
              <w:ind w:left="0"/>
              <w:rPr>
                <w:rFonts w:ascii="Arial" w:hAnsi="Arial" w:cs="Arial"/>
                <w:b/>
                <w:color w:val="000000"/>
                <w:sz w:val="14"/>
                <w:szCs w:val="14"/>
              </w:rPr>
            </w:pPr>
          </w:p>
          <w:p w14:paraId="5A646F27"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5A090EAC" w14:textId="77777777" w:rsidR="00A23B3E" w:rsidRPr="003A443E" w:rsidRDefault="00A23B3E">
            <w:pPr>
              <w:pStyle w:val="Text1"/>
              <w:spacing w:before="0" w:after="0"/>
              <w:ind w:left="0"/>
              <w:rPr>
                <w:rFonts w:ascii="Arial" w:hAnsi="Arial" w:cs="Arial"/>
                <w:color w:val="000000"/>
                <w:sz w:val="14"/>
                <w:szCs w:val="14"/>
              </w:rPr>
            </w:pPr>
          </w:p>
          <w:p w14:paraId="2884BEB8"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07955158"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65E4ECD" w14:textId="77777777"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6B01B9EE" w14:textId="77777777" w:rsidR="00A23B3E" w:rsidRDefault="00A23B3E">
            <w:pPr>
              <w:pStyle w:val="Text1"/>
              <w:spacing w:before="0" w:after="0"/>
              <w:ind w:left="0"/>
              <w:rPr>
                <w:rFonts w:ascii="Arial" w:hAnsi="Arial" w:cs="Arial"/>
                <w:sz w:val="14"/>
                <w:szCs w:val="14"/>
              </w:rPr>
            </w:pPr>
          </w:p>
          <w:p w14:paraId="3C46C6CA" w14:textId="77777777" w:rsidR="00A23B3E" w:rsidRDefault="00A23B3E">
            <w:pPr>
              <w:pStyle w:val="Text1"/>
              <w:spacing w:before="0" w:after="0"/>
              <w:ind w:left="0"/>
              <w:rPr>
                <w:rFonts w:ascii="Arial" w:hAnsi="Arial" w:cs="Arial"/>
                <w:sz w:val="14"/>
                <w:szCs w:val="14"/>
              </w:rPr>
            </w:pPr>
          </w:p>
          <w:p w14:paraId="0244F972" w14:textId="77777777" w:rsidR="00A23B3E" w:rsidRDefault="00A23B3E">
            <w:pPr>
              <w:pStyle w:val="Text1"/>
              <w:spacing w:before="0" w:after="0"/>
              <w:ind w:left="0"/>
              <w:rPr>
                <w:rFonts w:ascii="Arial" w:hAnsi="Arial" w:cs="Arial"/>
                <w:sz w:val="14"/>
                <w:szCs w:val="14"/>
              </w:rPr>
            </w:pPr>
          </w:p>
          <w:p w14:paraId="2B223786" w14:textId="77777777" w:rsidR="00A23B3E" w:rsidRDefault="00A23B3E">
            <w:pPr>
              <w:pStyle w:val="Text1"/>
              <w:spacing w:before="0" w:after="0"/>
              <w:ind w:left="0"/>
              <w:rPr>
                <w:rFonts w:ascii="Arial" w:hAnsi="Arial" w:cs="Arial"/>
                <w:sz w:val="14"/>
                <w:szCs w:val="14"/>
              </w:rPr>
            </w:pPr>
          </w:p>
          <w:p w14:paraId="5AB8D07E"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7F23672F" w14:textId="77777777" w:rsidR="00A23B3E" w:rsidRDefault="00A23B3E">
            <w:pPr>
              <w:pStyle w:val="Text1"/>
              <w:spacing w:before="0" w:after="0"/>
              <w:ind w:left="0"/>
              <w:rPr>
                <w:rFonts w:ascii="Arial" w:hAnsi="Arial" w:cs="Arial"/>
                <w:sz w:val="14"/>
                <w:szCs w:val="14"/>
              </w:rPr>
            </w:pPr>
          </w:p>
          <w:p w14:paraId="0C3A681E" w14:textId="77777777" w:rsidR="00A23B3E" w:rsidRDefault="00A23B3E">
            <w:pPr>
              <w:pStyle w:val="Text1"/>
              <w:spacing w:before="0" w:after="0"/>
              <w:ind w:left="0"/>
              <w:rPr>
                <w:rFonts w:ascii="Arial" w:hAnsi="Arial" w:cs="Arial"/>
                <w:sz w:val="14"/>
                <w:szCs w:val="14"/>
              </w:rPr>
            </w:pPr>
          </w:p>
          <w:p w14:paraId="37B90C0F" w14:textId="77777777" w:rsidR="00A23B3E" w:rsidRDefault="00A23B3E">
            <w:pPr>
              <w:pStyle w:val="Text1"/>
              <w:spacing w:before="0" w:after="0"/>
              <w:ind w:left="0"/>
              <w:rPr>
                <w:rFonts w:ascii="Arial" w:hAnsi="Arial" w:cs="Arial"/>
                <w:sz w:val="14"/>
                <w:szCs w:val="14"/>
              </w:rPr>
            </w:pPr>
          </w:p>
          <w:p w14:paraId="51106806"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7D73A071" w14:textId="77777777" w:rsidR="00A23B3E" w:rsidRDefault="00A23B3E">
            <w:pPr>
              <w:pStyle w:val="Text1"/>
              <w:spacing w:before="0" w:after="0"/>
              <w:ind w:left="0"/>
              <w:rPr>
                <w:rFonts w:ascii="Arial" w:hAnsi="Arial" w:cs="Arial"/>
                <w:sz w:val="14"/>
                <w:szCs w:val="14"/>
              </w:rPr>
            </w:pPr>
          </w:p>
        </w:tc>
      </w:tr>
      <w:tr w:rsidR="00A23B3E" w14:paraId="327C4049"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35BE228"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14:paraId="16FFEDCD"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7352A012" w14:textId="77777777" w:rsidR="00A23B3E" w:rsidRPr="003A443E" w:rsidRDefault="00A23B3E">
            <w:pPr>
              <w:pStyle w:val="Text1"/>
              <w:spacing w:before="0" w:after="0"/>
              <w:ind w:left="0"/>
              <w:rPr>
                <w:rFonts w:ascii="Arial" w:hAnsi="Arial" w:cs="Arial"/>
                <w:color w:val="000000"/>
                <w:sz w:val="14"/>
                <w:szCs w:val="14"/>
              </w:rPr>
            </w:pPr>
          </w:p>
          <w:p w14:paraId="43D3C122"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14:paraId="2DA51317" w14:textId="77777777" w:rsidR="00A23B3E" w:rsidRPr="003A443E" w:rsidRDefault="00A23B3E">
            <w:pPr>
              <w:pStyle w:val="Text1"/>
              <w:spacing w:before="0" w:after="0"/>
              <w:ind w:left="0"/>
              <w:rPr>
                <w:rFonts w:ascii="Arial" w:hAnsi="Arial" w:cs="Arial"/>
                <w:color w:val="000000"/>
                <w:sz w:val="12"/>
                <w:szCs w:val="12"/>
              </w:rPr>
            </w:pPr>
          </w:p>
          <w:p w14:paraId="30DA15C0"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398129A9" w14:textId="77777777" w:rsidR="00A23B3E" w:rsidRPr="003A443E" w:rsidRDefault="00A23B3E">
            <w:pPr>
              <w:pStyle w:val="Text1"/>
              <w:spacing w:before="0" w:after="0"/>
              <w:ind w:left="720"/>
              <w:rPr>
                <w:rFonts w:ascii="Arial" w:hAnsi="Arial" w:cs="Arial"/>
                <w:i/>
                <w:color w:val="000000"/>
                <w:sz w:val="14"/>
                <w:szCs w:val="14"/>
              </w:rPr>
            </w:pPr>
          </w:p>
          <w:p w14:paraId="2B281A1A" w14:textId="77777777" w:rsidR="001F35A9" w:rsidRPr="003A443E" w:rsidRDefault="001F35A9">
            <w:pPr>
              <w:pStyle w:val="Text1"/>
              <w:spacing w:before="0" w:after="0"/>
              <w:ind w:left="720"/>
              <w:rPr>
                <w:rFonts w:ascii="Arial" w:hAnsi="Arial" w:cs="Arial"/>
                <w:i/>
                <w:color w:val="000000"/>
                <w:sz w:val="14"/>
                <w:szCs w:val="14"/>
              </w:rPr>
            </w:pPr>
          </w:p>
          <w:p w14:paraId="3C7E2BE4"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4F669881" w14:textId="77777777" w:rsidR="00A23B3E" w:rsidRPr="003A443E" w:rsidRDefault="00A23B3E">
            <w:pPr>
              <w:pStyle w:val="Text1"/>
              <w:spacing w:before="0" w:after="0"/>
              <w:ind w:left="284" w:hanging="284"/>
              <w:rPr>
                <w:rFonts w:ascii="Arial" w:hAnsi="Arial" w:cs="Arial"/>
                <w:color w:val="000000"/>
                <w:sz w:val="14"/>
                <w:szCs w:val="14"/>
              </w:rPr>
            </w:pPr>
          </w:p>
          <w:p w14:paraId="2DF55C10" w14:textId="77777777" w:rsidR="00A23B3E" w:rsidRPr="003A443E" w:rsidRDefault="00A23B3E">
            <w:pPr>
              <w:pStyle w:val="Text1"/>
              <w:spacing w:before="0" w:after="0"/>
              <w:ind w:left="284" w:hanging="284"/>
              <w:rPr>
                <w:rFonts w:ascii="Arial" w:hAnsi="Arial" w:cs="Arial"/>
                <w:color w:val="000000"/>
                <w:sz w:val="14"/>
                <w:szCs w:val="14"/>
              </w:rPr>
            </w:pPr>
          </w:p>
          <w:p w14:paraId="38D9AB6D" w14:textId="77777777" w:rsidR="00A23B3E" w:rsidRPr="003A443E" w:rsidRDefault="00A23B3E">
            <w:pPr>
              <w:pStyle w:val="Text1"/>
              <w:spacing w:before="0" w:after="0"/>
              <w:ind w:left="284" w:hanging="284"/>
              <w:rPr>
                <w:rFonts w:ascii="Arial" w:hAnsi="Arial" w:cs="Arial"/>
                <w:color w:val="000000"/>
                <w:sz w:val="14"/>
                <w:szCs w:val="14"/>
              </w:rPr>
            </w:pPr>
          </w:p>
          <w:p w14:paraId="119257BB" w14:textId="77777777" w:rsidR="00A23B3E" w:rsidRPr="003A443E" w:rsidRDefault="00A23B3E">
            <w:pPr>
              <w:pStyle w:val="Text1"/>
              <w:spacing w:before="0" w:after="0"/>
              <w:ind w:left="284" w:hanging="284"/>
              <w:rPr>
                <w:rFonts w:ascii="Arial" w:hAnsi="Arial" w:cs="Arial"/>
                <w:color w:val="000000"/>
                <w:sz w:val="14"/>
                <w:szCs w:val="14"/>
              </w:rPr>
            </w:pPr>
          </w:p>
          <w:p w14:paraId="363C6053"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45481D41"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14:paraId="7A971CED"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123DB9E5"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65113B2A"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6117A434"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630358F2"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2783800" w14:textId="77777777" w:rsidR="001F35A9" w:rsidRDefault="001F35A9">
            <w:pPr>
              <w:pStyle w:val="Text1"/>
              <w:ind w:left="0"/>
              <w:rPr>
                <w:rFonts w:ascii="Arial" w:hAnsi="Arial" w:cs="Arial"/>
                <w:sz w:val="15"/>
                <w:szCs w:val="15"/>
              </w:rPr>
            </w:pPr>
          </w:p>
          <w:p w14:paraId="290903AF" w14:textId="77777777" w:rsidR="001F35A9" w:rsidRDefault="001F35A9">
            <w:pPr>
              <w:pStyle w:val="Text1"/>
              <w:ind w:left="0"/>
              <w:rPr>
                <w:rFonts w:ascii="Arial" w:hAnsi="Arial" w:cs="Arial"/>
                <w:sz w:val="15"/>
                <w:szCs w:val="15"/>
              </w:rPr>
            </w:pPr>
          </w:p>
          <w:p w14:paraId="59DF2671" w14:textId="77777777" w:rsidR="00A23B3E" w:rsidRDefault="00A23B3E">
            <w:pPr>
              <w:pStyle w:val="Text1"/>
              <w:ind w:left="0"/>
              <w:rPr>
                <w:rFonts w:ascii="Arial" w:hAnsi="Arial" w:cs="Arial"/>
                <w:sz w:val="15"/>
                <w:szCs w:val="15"/>
              </w:rPr>
            </w:pPr>
            <w:r>
              <w:rPr>
                <w:rFonts w:ascii="Arial" w:hAnsi="Arial" w:cs="Arial"/>
                <w:sz w:val="15"/>
                <w:szCs w:val="15"/>
              </w:rPr>
              <w:t>[ ] Sì [ ] No [ ] Non applicabile</w:t>
            </w:r>
          </w:p>
          <w:p w14:paraId="60D29D08" w14:textId="77777777" w:rsidR="00A23B3E" w:rsidRDefault="00A23B3E">
            <w:pPr>
              <w:pStyle w:val="Text1"/>
              <w:ind w:left="0"/>
              <w:rPr>
                <w:rFonts w:ascii="Arial" w:hAnsi="Arial" w:cs="Arial"/>
                <w:sz w:val="15"/>
                <w:szCs w:val="15"/>
              </w:rPr>
            </w:pPr>
          </w:p>
          <w:p w14:paraId="0ADF2FE6" w14:textId="77777777" w:rsidR="00A23B3E" w:rsidRDefault="00A23B3E">
            <w:pPr>
              <w:pStyle w:val="Text1"/>
              <w:ind w:left="0"/>
              <w:rPr>
                <w:rFonts w:ascii="Arial" w:hAnsi="Arial" w:cs="Arial"/>
                <w:sz w:val="15"/>
                <w:szCs w:val="15"/>
              </w:rPr>
            </w:pPr>
          </w:p>
          <w:p w14:paraId="2F3D44ED"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5C89FEAE" w14:textId="77777777" w:rsidR="001F35A9" w:rsidRDefault="001F35A9" w:rsidP="001F35A9">
            <w:pPr>
              <w:pStyle w:val="Text1"/>
              <w:spacing w:before="0" w:after="0"/>
              <w:ind w:left="0"/>
              <w:rPr>
                <w:rFonts w:ascii="Arial" w:hAnsi="Arial" w:cs="Arial"/>
                <w:color w:val="000000"/>
                <w:sz w:val="14"/>
                <w:szCs w:val="14"/>
              </w:rPr>
            </w:pPr>
          </w:p>
          <w:p w14:paraId="34FC3719" w14:textId="77777777" w:rsidR="001F35A9" w:rsidRDefault="001F35A9" w:rsidP="001F35A9">
            <w:pPr>
              <w:pStyle w:val="Text1"/>
              <w:spacing w:before="0" w:after="0"/>
              <w:ind w:left="0"/>
              <w:rPr>
                <w:rFonts w:ascii="Arial" w:hAnsi="Arial" w:cs="Arial"/>
                <w:color w:val="000000"/>
                <w:sz w:val="14"/>
                <w:szCs w:val="14"/>
              </w:rPr>
            </w:pPr>
          </w:p>
          <w:p w14:paraId="4ADA8469" w14:textId="77777777"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3C16912D"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48CC4DCE" w14:textId="77777777" w:rsidR="001F35A9" w:rsidRDefault="001F35A9">
            <w:pPr>
              <w:pStyle w:val="Text1"/>
              <w:ind w:left="0"/>
              <w:rPr>
                <w:rFonts w:ascii="Arial" w:hAnsi="Arial" w:cs="Arial"/>
                <w:color w:val="000000"/>
                <w:sz w:val="14"/>
                <w:szCs w:val="14"/>
              </w:rPr>
            </w:pPr>
          </w:p>
          <w:p w14:paraId="60D1A53C" w14:textId="77777777"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14:paraId="65BCE0FC" w14:textId="77777777" w:rsidR="00A23B3E" w:rsidRDefault="00A23B3E">
            <w:pPr>
              <w:pStyle w:val="Text1"/>
              <w:ind w:left="0"/>
              <w:rPr>
                <w:rFonts w:ascii="Arial" w:hAnsi="Arial" w:cs="Arial"/>
                <w:color w:val="FF0000"/>
                <w:sz w:val="14"/>
                <w:szCs w:val="14"/>
                <w:highlight w:val="yellow"/>
              </w:rPr>
            </w:pPr>
          </w:p>
          <w:p w14:paraId="1A101CDC" w14:textId="77777777" w:rsidR="00A23B3E" w:rsidRDefault="00A23B3E">
            <w:pPr>
              <w:pStyle w:val="Text1"/>
              <w:ind w:left="0"/>
              <w:rPr>
                <w:rFonts w:ascii="Arial" w:hAnsi="Arial" w:cs="Arial"/>
                <w:color w:val="FF0000"/>
                <w:sz w:val="14"/>
                <w:szCs w:val="14"/>
                <w:highlight w:val="yellow"/>
              </w:rPr>
            </w:pPr>
          </w:p>
          <w:p w14:paraId="772FDA51" w14:textId="77777777" w:rsidR="00A23B3E" w:rsidRDefault="00A23B3E">
            <w:pPr>
              <w:pStyle w:val="Text1"/>
              <w:ind w:left="0"/>
              <w:rPr>
                <w:rFonts w:ascii="Arial" w:hAnsi="Arial" w:cs="Arial"/>
                <w:sz w:val="14"/>
                <w:szCs w:val="14"/>
              </w:rPr>
            </w:pPr>
          </w:p>
          <w:p w14:paraId="01D750B0" w14:textId="77777777" w:rsidR="00A23B3E" w:rsidRDefault="00A23B3E">
            <w:pPr>
              <w:pStyle w:val="Text1"/>
              <w:ind w:left="0"/>
              <w:rPr>
                <w:rFonts w:ascii="Arial" w:hAnsi="Arial" w:cs="Arial"/>
                <w:sz w:val="14"/>
                <w:szCs w:val="14"/>
              </w:rPr>
            </w:pPr>
          </w:p>
          <w:p w14:paraId="3C3F1BC5" w14:textId="77777777" w:rsidR="001F35A9" w:rsidRDefault="001F35A9">
            <w:pPr>
              <w:pStyle w:val="Text1"/>
              <w:ind w:left="0"/>
              <w:rPr>
                <w:rFonts w:ascii="Arial" w:hAnsi="Arial" w:cs="Arial"/>
                <w:sz w:val="14"/>
                <w:szCs w:val="14"/>
              </w:rPr>
            </w:pPr>
          </w:p>
          <w:p w14:paraId="5C19385F" w14:textId="77777777"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4E948341" w14:textId="77777777" w:rsidR="00A23B3E" w:rsidRDefault="00A23B3E" w:rsidP="005309A4">
            <w:pPr>
              <w:pStyle w:val="Text1"/>
              <w:spacing w:before="0"/>
              <w:ind w:left="0"/>
            </w:pPr>
            <w:r>
              <w:rPr>
                <w:rFonts w:ascii="Arial" w:hAnsi="Arial" w:cs="Arial"/>
                <w:sz w:val="14"/>
                <w:szCs w:val="14"/>
              </w:rPr>
              <w:t>[………..…][…………][……….…][……….…]</w:t>
            </w:r>
          </w:p>
        </w:tc>
      </w:tr>
      <w:tr w:rsidR="00A23B3E" w14:paraId="74A9122B" w14:textId="77777777"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3BB0B08"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19A31BEF"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21735420"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606F2138"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225A5A21" w14:textId="77777777" w:rsidR="00A23B3E" w:rsidRPr="003A443E" w:rsidRDefault="00A23B3E">
            <w:pPr>
              <w:pStyle w:val="Text1"/>
              <w:spacing w:before="0" w:after="0"/>
              <w:ind w:left="0"/>
              <w:rPr>
                <w:rFonts w:ascii="Arial" w:hAnsi="Arial" w:cs="Arial"/>
                <w:color w:val="000000"/>
                <w:sz w:val="14"/>
                <w:szCs w:val="14"/>
              </w:rPr>
            </w:pPr>
          </w:p>
          <w:p w14:paraId="7F407655"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67088C9E" w14:textId="77777777" w:rsidR="00A23B3E" w:rsidRPr="003A443E" w:rsidRDefault="00A23B3E">
            <w:pPr>
              <w:pStyle w:val="Text1"/>
              <w:spacing w:before="0" w:after="0"/>
              <w:ind w:left="720"/>
              <w:rPr>
                <w:rFonts w:ascii="Arial" w:hAnsi="Arial" w:cs="Arial"/>
                <w:i/>
                <w:color w:val="000000"/>
                <w:sz w:val="14"/>
                <w:szCs w:val="14"/>
              </w:rPr>
            </w:pPr>
          </w:p>
          <w:p w14:paraId="4E077F69"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10AFBC35" w14:textId="77777777" w:rsidR="00A23B3E" w:rsidRPr="003A443E" w:rsidRDefault="00A23B3E">
            <w:pPr>
              <w:pStyle w:val="Text1"/>
              <w:spacing w:before="0" w:after="0"/>
              <w:ind w:left="284" w:hanging="284"/>
              <w:rPr>
                <w:rFonts w:ascii="Arial" w:hAnsi="Arial" w:cs="Arial"/>
                <w:color w:val="000000"/>
                <w:sz w:val="14"/>
                <w:szCs w:val="14"/>
              </w:rPr>
            </w:pPr>
          </w:p>
          <w:p w14:paraId="40D407A8" w14:textId="77777777" w:rsidR="001F35A9" w:rsidRPr="003A443E" w:rsidRDefault="001F35A9">
            <w:pPr>
              <w:pStyle w:val="Text1"/>
              <w:spacing w:before="0" w:after="0"/>
              <w:ind w:left="284" w:hanging="284"/>
              <w:rPr>
                <w:rFonts w:ascii="Arial" w:hAnsi="Arial" w:cs="Arial"/>
                <w:color w:val="000000"/>
                <w:sz w:val="14"/>
                <w:szCs w:val="14"/>
              </w:rPr>
            </w:pPr>
          </w:p>
          <w:p w14:paraId="2136A009" w14:textId="77777777" w:rsidR="001F35A9" w:rsidRPr="003A443E" w:rsidRDefault="001F35A9">
            <w:pPr>
              <w:pStyle w:val="Text1"/>
              <w:spacing w:before="0" w:after="0"/>
              <w:ind w:left="284" w:hanging="284"/>
              <w:rPr>
                <w:rFonts w:ascii="Arial" w:hAnsi="Arial" w:cs="Arial"/>
                <w:color w:val="000000"/>
                <w:sz w:val="14"/>
                <w:szCs w:val="14"/>
              </w:rPr>
            </w:pPr>
          </w:p>
          <w:p w14:paraId="47A6313E" w14:textId="77777777" w:rsidR="001F35A9" w:rsidRPr="003A443E" w:rsidRDefault="001F35A9">
            <w:pPr>
              <w:pStyle w:val="Text1"/>
              <w:spacing w:before="0" w:after="0"/>
              <w:ind w:left="284" w:hanging="284"/>
              <w:rPr>
                <w:rFonts w:ascii="Arial" w:hAnsi="Arial" w:cs="Arial"/>
                <w:color w:val="000000"/>
                <w:sz w:val="14"/>
                <w:szCs w:val="14"/>
              </w:rPr>
            </w:pPr>
          </w:p>
          <w:p w14:paraId="4DBBE54C" w14:textId="77777777" w:rsidR="001F35A9" w:rsidRPr="003A443E" w:rsidRDefault="001F35A9">
            <w:pPr>
              <w:pStyle w:val="Text1"/>
              <w:spacing w:before="0" w:after="0"/>
              <w:ind w:left="284" w:hanging="284"/>
              <w:rPr>
                <w:rFonts w:ascii="Arial" w:hAnsi="Arial" w:cs="Arial"/>
                <w:color w:val="000000"/>
                <w:sz w:val="14"/>
                <w:szCs w:val="14"/>
              </w:rPr>
            </w:pPr>
          </w:p>
          <w:p w14:paraId="3C588347" w14:textId="77777777" w:rsidR="00A23B3E" w:rsidRPr="003A443E" w:rsidRDefault="00A23B3E">
            <w:pPr>
              <w:pStyle w:val="Text1"/>
              <w:spacing w:before="0" w:after="0"/>
              <w:ind w:left="284" w:hanging="284"/>
              <w:rPr>
                <w:rFonts w:ascii="Arial" w:hAnsi="Arial" w:cs="Arial"/>
                <w:color w:val="000000"/>
                <w:sz w:val="14"/>
                <w:szCs w:val="14"/>
              </w:rPr>
            </w:pPr>
          </w:p>
          <w:p w14:paraId="2AB11F80"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681229C5" w14:textId="77777777" w:rsidR="00A23B3E" w:rsidRPr="003A443E" w:rsidRDefault="00A23B3E">
            <w:pPr>
              <w:pStyle w:val="Text1"/>
              <w:spacing w:before="0" w:after="0"/>
              <w:ind w:left="284" w:hanging="284"/>
              <w:rPr>
                <w:rFonts w:ascii="Arial" w:hAnsi="Arial" w:cs="Arial"/>
                <w:color w:val="000000"/>
                <w:sz w:val="14"/>
                <w:szCs w:val="14"/>
              </w:rPr>
            </w:pPr>
          </w:p>
          <w:p w14:paraId="1BD95438"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B80A029" w14:textId="77777777" w:rsidR="00A23B3E" w:rsidRPr="003A443E" w:rsidRDefault="00A23B3E">
            <w:pPr>
              <w:pStyle w:val="Text1"/>
              <w:ind w:left="0"/>
              <w:rPr>
                <w:rFonts w:ascii="Arial" w:hAnsi="Arial" w:cs="Arial"/>
                <w:color w:val="000000"/>
                <w:sz w:val="14"/>
                <w:szCs w:val="14"/>
              </w:rPr>
            </w:pPr>
          </w:p>
          <w:p w14:paraId="108D5177"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187AEC6B" w14:textId="77777777" w:rsidR="00A23B3E" w:rsidRPr="003A443E" w:rsidRDefault="00A23B3E">
            <w:pPr>
              <w:pStyle w:val="Text1"/>
              <w:ind w:left="0"/>
              <w:rPr>
                <w:rFonts w:ascii="Arial" w:hAnsi="Arial" w:cs="Arial"/>
                <w:color w:val="000000"/>
                <w:sz w:val="14"/>
                <w:szCs w:val="14"/>
              </w:rPr>
            </w:pPr>
          </w:p>
          <w:p w14:paraId="3ECC8276" w14:textId="77777777" w:rsidR="00A23B3E" w:rsidRPr="003A443E" w:rsidRDefault="00A23B3E">
            <w:pPr>
              <w:pStyle w:val="Text1"/>
              <w:ind w:left="0"/>
              <w:rPr>
                <w:rFonts w:ascii="Arial" w:hAnsi="Arial" w:cs="Arial"/>
                <w:color w:val="000000"/>
                <w:sz w:val="14"/>
                <w:szCs w:val="14"/>
              </w:rPr>
            </w:pPr>
          </w:p>
          <w:p w14:paraId="46B5CE8B"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47C196FE" w14:textId="77777777" w:rsidR="00A23B3E" w:rsidRPr="003A443E" w:rsidRDefault="00A23B3E">
            <w:pPr>
              <w:pStyle w:val="Text1"/>
              <w:ind w:left="0"/>
              <w:rPr>
                <w:rFonts w:ascii="Arial" w:hAnsi="Arial" w:cs="Arial"/>
                <w:color w:val="000000"/>
                <w:sz w:val="14"/>
                <w:szCs w:val="14"/>
              </w:rPr>
            </w:pPr>
          </w:p>
          <w:p w14:paraId="68CA68B6"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381FF12C" w14:textId="77777777" w:rsidR="00A23B3E" w:rsidRPr="003A443E" w:rsidRDefault="00A23B3E" w:rsidP="00F351F0">
            <w:pPr>
              <w:pStyle w:val="Text1"/>
              <w:spacing w:before="0" w:after="0"/>
              <w:ind w:left="0"/>
              <w:rPr>
                <w:rFonts w:ascii="Arial" w:hAnsi="Arial" w:cs="Arial"/>
                <w:color w:val="000000"/>
                <w:sz w:val="14"/>
                <w:szCs w:val="14"/>
              </w:rPr>
            </w:pPr>
          </w:p>
          <w:p w14:paraId="3C7403C5" w14:textId="77777777"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14:paraId="49C16DCA"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1C9DB454"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691BBB1A"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67E5C450"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14:paraId="29A1C6B7"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152AE50C"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03EA5AFE"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E512DA7" w14:textId="77777777"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B512AF8" w14:textId="77777777" w:rsidR="00A23B3E" w:rsidRDefault="00A23B3E">
            <w:pPr>
              <w:pStyle w:val="Text1"/>
              <w:ind w:left="0"/>
            </w:pPr>
            <w:r>
              <w:rPr>
                <w:rFonts w:ascii="Arial" w:hAnsi="Arial" w:cs="Arial"/>
                <w:b/>
                <w:sz w:val="15"/>
                <w:szCs w:val="15"/>
              </w:rPr>
              <w:t>Risposta:</w:t>
            </w:r>
          </w:p>
        </w:tc>
      </w:tr>
      <w:tr w:rsidR="00A23B3E" w14:paraId="67245A3E"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0B16F28"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20223CD" w14:textId="77777777" w:rsidR="00A23B3E" w:rsidRDefault="00A23B3E">
            <w:pPr>
              <w:pStyle w:val="Text1"/>
              <w:ind w:left="0"/>
            </w:pPr>
            <w:r>
              <w:rPr>
                <w:rFonts w:ascii="Arial" w:hAnsi="Arial" w:cs="Arial"/>
                <w:sz w:val="15"/>
                <w:szCs w:val="15"/>
              </w:rPr>
              <w:t>[ ] Sì [ ] No</w:t>
            </w:r>
          </w:p>
        </w:tc>
      </w:tr>
      <w:tr w:rsidR="00A23B3E" w14:paraId="384BA7FA"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78A6F681"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7D41B53F"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977F810"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1A745A47"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14:paraId="7CB80ECF" w14:textId="77777777" w:rsidR="00A23B3E" w:rsidRPr="003A443E" w:rsidRDefault="00A23B3E">
            <w:pPr>
              <w:pStyle w:val="Text1"/>
              <w:spacing w:before="0" w:after="0"/>
              <w:ind w:left="284"/>
              <w:rPr>
                <w:rFonts w:ascii="Arial" w:hAnsi="Arial" w:cs="Arial"/>
                <w:color w:val="000000"/>
                <w:sz w:val="14"/>
                <w:szCs w:val="14"/>
              </w:rPr>
            </w:pPr>
          </w:p>
          <w:p w14:paraId="3C1D242B"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450160F5"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60F180F3" w14:textId="77777777" w:rsidR="00A23B3E" w:rsidRPr="003A443E" w:rsidRDefault="00A23B3E">
            <w:pPr>
              <w:pStyle w:val="Text1"/>
              <w:spacing w:before="0" w:after="0"/>
              <w:ind w:left="0"/>
              <w:rPr>
                <w:rFonts w:ascii="Arial" w:hAnsi="Arial" w:cs="Arial"/>
                <w:b/>
                <w:color w:val="000000"/>
                <w:sz w:val="14"/>
                <w:szCs w:val="14"/>
              </w:rPr>
            </w:pPr>
          </w:p>
          <w:p w14:paraId="2BECE456"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A008CF6" w14:textId="77777777" w:rsidR="00A23B3E" w:rsidRPr="003A443E" w:rsidRDefault="00A23B3E">
            <w:pPr>
              <w:pStyle w:val="Text1"/>
              <w:spacing w:before="0" w:after="0"/>
              <w:ind w:left="0"/>
              <w:rPr>
                <w:rFonts w:ascii="Arial" w:hAnsi="Arial" w:cs="Arial"/>
                <w:color w:val="000000"/>
                <w:sz w:val="15"/>
                <w:szCs w:val="15"/>
              </w:rPr>
            </w:pPr>
          </w:p>
          <w:p w14:paraId="422C8B6A" w14:textId="77777777" w:rsidR="00A23B3E" w:rsidRPr="003A443E" w:rsidRDefault="00A23B3E">
            <w:pPr>
              <w:pStyle w:val="Text1"/>
              <w:spacing w:before="0" w:after="0"/>
              <w:ind w:left="0"/>
              <w:rPr>
                <w:rFonts w:ascii="Arial" w:hAnsi="Arial" w:cs="Arial"/>
                <w:color w:val="000000"/>
                <w:sz w:val="15"/>
                <w:szCs w:val="15"/>
              </w:rPr>
            </w:pPr>
          </w:p>
          <w:p w14:paraId="41ED3760" w14:textId="77777777" w:rsidR="00A23B3E" w:rsidRPr="003A443E" w:rsidRDefault="00A23B3E">
            <w:pPr>
              <w:pStyle w:val="Text1"/>
              <w:spacing w:before="0" w:after="0"/>
              <w:ind w:left="0"/>
              <w:rPr>
                <w:rFonts w:ascii="Arial" w:hAnsi="Arial" w:cs="Arial"/>
                <w:color w:val="000000"/>
                <w:sz w:val="15"/>
                <w:szCs w:val="15"/>
              </w:rPr>
            </w:pPr>
          </w:p>
          <w:p w14:paraId="44723DDC" w14:textId="77777777" w:rsidR="001F35A9" w:rsidRPr="003A443E" w:rsidRDefault="001F35A9">
            <w:pPr>
              <w:pStyle w:val="Text1"/>
              <w:spacing w:before="0" w:after="0"/>
              <w:ind w:left="0"/>
              <w:rPr>
                <w:rFonts w:ascii="Arial" w:hAnsi="Arial" w:cs="Arial"/>
                <w:color w:val="000000"/>
                <w:sz w:val="15"/>
                <w:szCs w:val="15"/>
              </w:rPr>
            </w:pPr>
          </w:p>
          <w:p w14:paraId="6DBBEE8C" w14:textId="77777777" w:rsidR="001F35A9" w:rsidRPr="003A443E" w:rsidRDefault="001F35A9">
            <w:pPr>
              <w:pStyle w:val="Text1"/>
              <w:spacing w:before="0" w:after="0"/>
              <w:ind w:left="0"/>
              <w:rPr>
                <w:rFonts w:ascii="Arial" w:hAnsi="Arial" w:cs="Arial"/>
                <w:color w:val="000000"/>
                <w:sz w:val="15"/>
                <w:szCs w:val="15"/>
              </w:rPr>
            </w:pPr>
          </w:p>
          <w:p w14:paraId="5DBB5197"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7635FAE0" w14:textId="77777777" w:rsidR="00A23B3E" w:rsidRPr="003A443E" w:rsidRDefault="00A23B3E">
            <w:pPr>
              <w:pStyle w:val="Text1"/>
              <w:spacing w:before="0" w:after="0"/>
              <w:ind w:left="0"/>
              <w:rPr>
                <w:rFonts w:ascii="Arial" w:hAnsi="Arial" w:cs="Arial"/>
                <w:color w:val="000000"/>
                <w:sz w:val="15"/>
                <w:szCs w:val="15"/>
              </w:rPr>
            </w:pPr>
          </w:p>
          <w:p w14:paraId="0FE6483B"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14:paraId="106DC5CB"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14:paraId="5E49C5BA" w14:textId="77777777" w:rsidR="00A23B3E" w:rsidRPr="003A443E" w:rsidRDefault="00A23B3E">
            <w:pPr>
              <w:pStyle w:val="Text1"/>
              <w:spacing w:before="0" w:after="0"/>
              <w:ind w:left="0"/>
              <w:rPr>
                <w:rFonts w:ascii="Arial" w:hAnsi="Arial" w:cs="Arial"/>
                <w:color w:val="000000"/>
                <w:sz w:val="15"/>
                <w:szCs w:val="15"/>
              </w:rPr>
            </w:pPr>
          </w:p>
          <w:p w14:paraId="4F334743"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14:paraId="2F63D7CB"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CD31EE8" w14:textId="77777777"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A558F36" w14:textId="77777777" w:rsidR="00A23B3E" w:rsidRDefault="00A23B3E">
            <w:pPr>
              <w:pStyle w:val="Text1"/>
              <w:ind w:left="0"/>
            </w:pPr>
            <w:r>
              <w:rPr>
                <w:rFonts w:ascii="Arial" w:hAnsi="Arial" w:cs="Arial"/>
                <w:b/>
                <w:sz w:val="15"/>
                <w:szCs w:val="15"/>
              </w:rPr>
              <w:t>Risposta:</w:t>
            </w:r>
            <w:r w:rsidR="008468CC">
              <w:rPr>
                <w:rFonts w:ascii="Arial" w:hAnsi="Arial" w:cs="Arial"/>
                <w:b/>
                <w:sz w:val="15"/>
                <w:szCs w:val="15"/>
              </w:rPr>
              <w:t xml:space="preserve"> </w:t>
            </w:r>
          </w:p>
        </w:tc>
      </w:tr>
      <w:tr w:rsidR="00A23B3E" w14:paraId="68AA279E"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45A6409" w14:textId="77777777" w:rsidR="00A23B3E" w:rsidRDefault="00A23B3E">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ABC6637" w14:textId="77777777" w:rsidR="00A23B3E" w:rsidRDefault="00A23B3E">
            <w:pPr>
              <w:pStyle w:val="Text1"/>
              <w:ind w:left="0"/>
            </w:pPr>
            <w:r>
              <w:rPr>
                <w:rFonts w:ascii="Arial" w:hAnsi="Arial" w:cs="Arial"/>
                <w:sz w:val="15"/>
                <w:szCs w:val="15"/>
              </w:rPr>
              <w:t>[   ]</w:t>
            </w:r>
          </w:p>
        </w:tc>
      </w:tr>
    </w:tbl>
    <w:p w14:paraId="62BEB7DB" w14:textId="77777777" w:rsidR="00A23B3E" w:rsidRPr="00AA5F93" w:rsidRDefault="00A23B3E">
      <w:pPr>
        <w:pStyle w:val="SectionTitle"/>
        <w:spacing w:before="0" w:after="0"/>
        <w:jc w:val="both"/>
        <w:rPr>
          <w:rFonts w:ascii="Arial" w:hAnsi="Arial" w:cs="Arial"/>
          <w:b w:val="0"/>
          <w:caps/>
          <w:sz w:val="10"/>
          <w:szCs w:val="10"/>
        </w:rPr>
      </w:pPr>
    </w:p>
    <w:p w14:paraId="49A03622" w14:textId="77777777" w:rsidR="00A23B3E" w:rsidRPr="00AA5F93" w:rsidRDefault="00A23B3E">
      <w:pPr>
        <w:pStyle w:val="SectionTitle"/>
        <w:spacing w:before="0" w:after="0"/>
        <w:jc w:val="both"/>
        <w:rPr>
          <w:rFonts w:ascii="Arial" w:hAnsi="Arial" w:cs="Arial"/>
          <w:b w:val="0"/>
          <w:caps/>
          <w:sz w:val="12"/>
          <w:szCs w:val="12"/>
        </w:rPr>
      </w:pPr>
    </w:p>
    <w:p w14:paraId="22498D92"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7AC8DDFF"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60F0B8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F9762D"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375D9D" w14:textId="77777777" w:rsidR="00A23B3E" w:rsidRDefault="00A23B3E">
            <w:r>
              <w:rPr>
                <w:rFonts w:ascii="Arial" w:hAnsi="Arial" w:cs="Arial"/>
                <w:b/>
                <w:sz w:val="15"/>
                <w:szCs w:val="15"/>
              </w:rPr>
              <w:t>Risposta:</w:t>
            </w:r>
          </w:p>
        </w:tc>
      </w:tr>
      <w:tr w:rsidR="00A23B3E" w14:paraId="19152AD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3A1C6D"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614807"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0D268A7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19E634"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A14024" w14:textId="77777777" w:rsidR="00A23B3E" w:rsidRDefault="00A23B3E">
            <w:r>
              <w:rPr>
                <w:rFonts w:ascii="Arial" w:hAnsi="Arial" w:cs="Arial"/>
                <w:sz w:val="14"/>
                <w:szCs w:val="14"/>
              </w:rPr>
              <w:t>[………….…]</w:t>
            </w:r>
          </w:p>
        </w:tc>
      </w:tr>
      <w:tr w:rsidR="00A23B3E" w14:paraId="46AE8D6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9A7B21"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72658C" w14:textId="77777777" w:rsidR="00A23B3E" w:rsidRDefault="00A23B3E">
            <w:pPr>
              <w:spacing w:after="0"/>
            </w:pPr>
            <w:r>
              <w:rPr>
                <w:rFonts w:ascii="Arial" w:hAnsi="Arial" w:cs="Arial"/>
                <w:sz w:val="14"/>
                <w:szCs w:val="14"/>
              </w:rPr>
              <w:t>[………….…]</w:t>
            </w:r>
          </w:p>
        </w:tc>
      </w:tr>
      <w:tr w:rsidR="00A23B3E" w14:paraId="7A46F4F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740861"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724828" w14:textId="77777777" w:rsidR="00A23B3E" w:rsidRDefault="00A23B3E">
            <w:r>
              <w:rPr>
                <w:rFonts w:ascii="Arial" w:hAnsi="Arial" w:cs="Arial"/>
                <w:sz w:val="14"/>
                <w:szCs w:val="14"/>
              </w:rPr>
              <w:t>[………….…]</w:t>
            </w:r>
          </w:p>
        </w:tc>
      </w:tr>
      <w:tr w:rsidR="00A23B3E" w14:paraId="7EDD965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3121D8"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EC1B3B" w14:textId="77777777" w:rsidR="00A23B3E" w:rsidRDefault="00A23B3E">
            <w:r>
              <w:rPr>
                <w:rFonts w:ascii="Arial" w:hAnsi="Arial" w:cs="Arial"/>
                <w:sz w:val="14"/>
                <w:szCs w:val="14"/>
              </w:rPr>
              <w:t>[…………….]</w:t>
            </w:r>
          </w:p>
        </w:tc>
      </w:tr>
      <w:tr w:rsidR="00A23B3E" w14:paraId="07E98C7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DEC91A"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D5B766" w14:textId="77777777" w:rsidR="00A23B3E" w:rsidRDefault="00A23B3E">
            <w:r>
              <w:rPr>
                <w:rFonts w:ascii="Arial" w:hAnsi="Arial" w:cs="Arial"/>
                <w:sz w:val="14"/>
                <w:szCs w:val="14"/>
              </w:rPr>
              <w:t>[………….…]</w:t>
            </w:r>
          </w:p>
        </w:tc>
      </w:tr>
    </w:tbl>
    <w:p w14:paraId="25BD6A00"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335154C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983626"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6239D4"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56496B7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2D48AE"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2E4A0983"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695BB94F"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7EE0F9EA"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E08DA1"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14:paraId="1CA62AA3" w14:textId="77777777" w:rsidR="00A23B3E" w:rsidRDefault="00A23B3E">
            <w:pPr>
              <w:rPr>
                <w:rFonts w:ascii="Arial" w:hAnsi="Arial" w:cs="Arial"/>
                <w:color w:val="000000"/>
                <w:sz w:val="15"/>
                <w:szCs w:val="15"/>
              </w:rPr>
            </w:pPr>
          </w:p>
          <w:p w14:paraId="2DBE7E31" w14:textId="77777777" w:rsidR="00CA04F3" w:rsidRPr="003A443E" w:rsidRDefault="00CA04F3">
            <w:pPr>
              <w:rPr>
                <w:rFonts w:ascii="Arial" w:hAnsi="Arial" w:cs="Arial"/>
                <w:color w:val="000000"/>
                <w:sz w:val="15"/>
                <w:szCs w:val="15"/>
              </w:rPr>
            </w:pPr>
          </w:p>
          <w:p w14:paraId="7FFBE282"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7D2D84B7" w14:textId="77777777" w:rsidR="00A23B3E" w:rsidRPr="003A443E" w:rsidRDefault="00A23B3E" w:rsidP="00CA04F3">
            <w:pPr>
              <w:spacing w:after="240"/>
              <w:rPr>
                <w:color w:val="000000"/>
              </w:rPr>
            </w:pPr>
            <w:r w:rsidRPr="003A443E">
              <w:rPr>
                <w:rFonts w:ascii="Arial" w:hAnsi="Arial" w:cs="Arial"/>
                <w:color w:val="000000"/>
                <w:sz w:val="14"/>
                <w:szCs w:val="14"/>
              </w:rPr>
              <w:t>[………….…]</w:t>
            </w:r>
          </w:p>
        </w:tc>
      </w:tr>
    </w:tbl>
    <w:p w14:paraId="59ACD8B2"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57021967"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06955E1C" w14:textId="77777777" w:rsidR="00D93877" w:rsidRDefault="00D93877" w:rsidP="00F351F0">
      <w:pPr>
        <w:pStyle w:val="ChapterTitle"/>
        <w:spacing w:before="0" w:after="0"/>
        <w:jc w:val="left"/>
        <w:rPr>
          <w:rFonts w:ascii="Arial" w:hAnsi="Arial" w:cs="Arial"/>
          <w:b w:val="0"/>
          <w:caps/>
          <w:sz w:val="14"/>
          <w:szCs w:val="14"/>
        </w:rPr>
      </w:pPr>
    </w:p>
    <w:p w14:paraId="2B481BE9"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14:paraId="086374EB"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68EC2A4B"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89027B"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53121D8" w14:textId="77777777" w:rsidR="00A23B3E" w:rsidRDefault="00A23B3E">
            <w:r>
              <w:rPr>
                <w:rFonts w:ascii="Arial" w:hAnsi="Arial" w:cs="Arial"/>
                <w:b/>
                <w:sz w:val="15"/>
                <w:szCs w:val="15"/>
              </w:rPr>
              <w:t>Risposta:</w:t>
            </w:r>
          </w:p>
        </w:tc>
      </w:tr>
      <w:tr w:rsidR="000953DC" w:rsidRPr="003A443E" w14:paraId="398B0956"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1F5C62"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1927ECFA"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2BBAF057"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3DA2F1F4" w14:textId="77777777"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F28E7E5"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14:paraId="4F551641" w14:textId="77777777" w:rsidR="00A23B3E" w:rsidRPr="003A443E" w:rsidRDefault="00A23B3E">
            <w:pPr>
              <w:rPr>
                <w:rFonts w:ascii="Arial" w:hAnsi="Arial" w:cs="Arial"/>
                <w:b/>
                <w:color w:val="000000"/>
                <w:sz w:val="15"/>
                <w:szCs w:val="15"/>
              </w:rPr>
            </w:pPr>
          </w:p>
          <w:p w14:paraId="0E43A232"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14:paraId="53B1FED4" w14:textId="77777777" w:rsidR="00BB116C" w:rsidRDefault="00BB116C">
            <w:pPr>
              <w:rPr>
                <w:rFonts w:ascii="Arial" w:hAnsi="Arial" w:cs="Arial"/>
                <w:color w:val="000000"/>
                <w:sz w:val="15"/>
                <w:szCs w:val="15"/>
              </w:rPr>
            </w:pPr>
          </w:p>
          <w:p w14:paraId="6E89DA5D" w14:textId="77777777" w:rsidR="00A23B3E" w:rsidRPr="003A443E" w:rsidRDefault="00A23B3E">
            <w:pPr>
              <w:rPr>
                <w:color w:val="000000"/>
              </w:rPr>
            </w:pPr>
            <w:r w:rsidRPr="003A443E">
              <w:rPr>
                <w:rFonts w:ascii="Arial" w:hAnsi="Arial" w:cs="Arial"/>
                <w:color w:val="000000"/>
                <w:sz w:val="15"/>
                <w:szCs w:val="15"/>
              </w:rPr>
              <w:t>[……………….]</w:t>
            </w:r>
          </w:p>
        </w:tc>
      </w:tr>
    </w:tbl>
    <w:p w14:paraId="25F20348"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5074AF3B" w14:textId="77777777" w:rsidR="00A23B3E" w:rsidRDefault="00A23B3E">
      <w:pPr>
        <w:spacing w:before="0"/>
        <w:rPr>
          <w:rFonts w:ascii="Arial" w:hAnsi="Arial" w:cs="Arial"/>
          <w:b/>
          <w:sz w:val="15"/>
          <w:szCs w:val="15"/>
        </w:rPr>
      </w:pPr>
    </w:p>
    <w:p w14:paraId="27734E9D" w14:textId="77777777"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0D9BB142"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28EBEABF"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7D997CF2"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045B4EC6"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3DE9A2F9"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471E0844"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6630026D"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5AD9F4C0"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768F4BD4"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725CFB4C"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4EFBA882"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4219967"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806FBEE"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4AB010BE"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277C7545" w14:textId="77777777"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6CAB9D13" w14:textId="77777777" w:rsidR="00F575CF" w:rsidRPr="00EB45DC" w:rsidRDefault="00F575CF" w:rsidP="00F575CF">
            <w:pPr>
              <w:rPr>
                <w:rStyle w:val="small"/>
                <w:color w:val="000000"/>
              </w:rPr>
            </w:pPr>
          </w:p>
          <w:p w14:paraId="0EB5C6E9" w14:textId="77777777"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E9C866C"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14:paraId="05DDDCC4" w14:textId="77777777" w:rsidR="00A23B3E" w:rsidRPr="00EB45DC" w:rsidRDefault="00A23B3E">
            <w:pPr>
              <w:spacing w:after="0"/>
              <w:rPr>
                <w:rFonts w:ascii="Arial" w:hAnsi="Arial" w:cs="Arial"/>
                <w:color w:val="000000"/>
                <w:sz w:val="14"/>
                <w:szCs w:val="14"/>
              </w:rPr>
            </w:pPr>
          </w:p>
          <w:p w14:paraId="2B6B04AD"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39F2089"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75FC66F7"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F7F3538"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2E298A46" w14:textId="77777777"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0AAA6C9C" w14:textId="77777777" w:rsidR="00A23B3E" w:rsidRPr="00EB45DC" w:rsidRDefault="00A23B3E">
            <w:pPr>
              <w:pStyle w:val="Paragrafoelenco1"/>
              <w:spacing w:after="0"/>
              <w:rPr>
                <w:rFonts w:ascii="Arial" w:hAnsi="Arial" w:cs="Arial"/>
                <w:color w:val="000000"/>
                <w:sz w:val="14"/>
                <w:szCs w:val="14"/>
              </w:rPr>
            </w:pPr>
          </w:p>
          <w:p w14:paraId="47155398"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1834CD88"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3CBD8FAE" w14:textId="77777777" w:rsidR="00A23B3E" w:rsidRPr="00EB45DC" w:rsidRDefault="00A23B3E">
            <w:pPr>
              <w:spacing w:after="0"/>
              <w:rPr>
                <w:rFonts w:ascii="Arial" w:hAnsi="Arial" w:cs="Arial"/>
                <w:color w:val="000000"/>
                <w:sz w:val="14"/>
                <w:szCs w:val="14"/>
              </w:rPr>
            </w:pPr>
          </w:p>
          <w:p w14:paraId="4F3DE5AB" w14:textId="77777777" w:rsidR="00A23B3E" w:rsidRPr="00EB45DC" w:rsidRDefault="00A23B3E">
            <w:pPr>
              <w:spacing w:after="0"/>
              <w:rPr>
                <w:rFonts w:ascii="Arial" w:hAnsi="Arial" w:cs="Arial"/>
                <w:color w:val="000000"/>
                <w:sz w:val="14"/>
                <w:szCs w:val="14"/>
              </w:rPr>
            </w:pPr>
          </w:p>
          <w:p w14:paraId="14A0BAB3" w14:textId="77777777" w:rsidR="00FB3543" w:rsidRPr="00EB45DC" w:rsidRDefault="00FB3543">
            <w:pPr>
              <w:spacing w:after="0"/>
              <w:rPr>
                <w:rFonts w:ascii="Arial" w:hAnsi="Arial" w:cs="Arial"/>
                <w:color w:val="000000"/>
                <w:sz w:val="14"/>
                <w:szCs w:val="14"/>
              </w:rPr>
            </w:pPr>
          </w:p>
          <w:p w14:paraId="752715E1"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777F430F"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683C8D0F"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14:paraId="58A728AE"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F070EDC" w14:textId="77777777"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CD1F4F2" w14:textId="77777777" w:rsidR="00A23B3E" w:rsidRDefault="00A23B3E">
            <w:pPr>
              <w:spacing w:after="0"/>
              <w:rPr>
                <w:rFonts w:ascii="Arial" w:hAnsi="Arial" w:cs="Arial"/>
                <w:sz w:val="14"/>
                <w:szCs w:val="14"/>
              </w:rPr>
            </w:pPr>
          </w:p>
          <w:p w14:paraId="1DAEDED4" w14:textId="77777777" w:rsidR="00A23B3E" w:rsidRDefault="00A46950">
            <w:pPr>
              <w:spacing w:after="0"/>
              <w:rPr>
                <w:rFonts w:ascii="Arial" w:hAnsi="Arial" w:cs="Arial"/>
                <w:sz w:val="14"/>
                <w:szCs w:val="14"/>
              </w:rPr>
            </w:pPr>
            <w:r>
              <w:rPr>
                <w:rFonts w:ascii="Arial" w:hAnsi="Arial" w:cs="Arial"/>
                <w:sz w:val="14"/>
                <w:szCs w:val="14"/>
              </w:rPr>
              <w:t>[ ] Sì [ ] No</w:t>
            </w:r>
          </w:p>
        </w:tc>
      </w:tr>
      <w:tr w:rsidR="00A23B3E" w14:paraId="766DE1E1"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FD087DC"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1DF8C4F0"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6BA7DFA3"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223B4FC0"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586F4301"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3F6A576D"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6DA8D72C" w14:textId="77777777" w:rsidR="00270DA2" w:rsidRPr="003A443E" w:rsidRDefault="00270DA2" w:rsidP="005309A4">
            <w:pPr>
              <w:tabs>
                <w:tab w:val="left" w:pos="304"/>
              </w:tabs>
              <w:spacing w:after="0"/>
              <w:jc w:val="both"/>
              <w:rPr>
                <w:rFonts w:ascii="Arial" w:hAnsi="Arial" w:cs="Arial"/>
                <w:color w:val="000000"/>
                <w:sz w:val="14"/>
                <w:szCs w:val="14"/>
              </w:rPr>
            </w:pPr>
          </w:p>
          <w:p w14:paraId="0153A661"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14:paraId="0122803A" w14:textId="77777777" w:rsidR="00270DA2" w:rsidRPr="003A443E" w:rsidRDefault="00270DA2" w:rsidP="005309A4">
            <w:pPr>
              <w:tabs>
                <w:tab w:val="left" w:pos="304"/>
              </w:tabs>
              <w:spacing w:after="0"/>
              <w:jc w:val="both"/>
              <w:rPr>
                <w:rFonts w:ascii="Arial" w:hAnsi="Arial" w:cs="Arial"/>
                <w:color w:val="000000"/>
                <w:sz w:val="14"/>
                <w:szCs w:val="14"/>
              </w:rPr>
            </w:pPr>
          </w:p>
          <w:p w14:paraId="239DF243" w14:textId="77777777" w:rsidR="00270DA2" w:rsidRPr="003A443E" w:rsidRDefault="00270DA2" w:rsidP="005309A4">
            <w:pPr>
              <w:tabs>
                <w:tab w:val="left" w:pos="304"/>
              </w:tabs>
              <w:spacing w:after="0"/>
              <w:jc w:val="both"/>
              <w:rPr>
                <w:rFonts w:ascii="Arial" w:hAnsi="Arial" w:cs="Arial"/>
                <w:color w:val="000000"/>
                <w:sz w:val="14"/>
                <w:szCs w:val="14"/>
              </w:rPr>
            </w:pPr>
          </w:p>
          <w:p w14:paraId="7D63B45C"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50B31EE" w14:textId="77777777" w:rsidR="00A23B3E" w:rsidRPr="003A443E" w:rsidRDefault="00A23B3E">
            <w:pPr>
              <w:spacing w:after="0"/>
              <w:rPr>
                <w:rFonts w:ascii="Arial" w:hAnsi="Arial" w:cs="Arial"/>
                <w:color w:val="000000"/>
                <w:sz w:val="14"/>
                <w:szCs w:val="14"/>
              </w:rPr>
            </w:pPr>
          </w:p>
          <w:p w14:paraId="49876D79"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14:paraId="6B7F9817" w14:textId="77777777" w:rsidR="00A46950" w:rsidRPr="003A443E" w:rsidRDefault="00A46950" w:rsidP="00CD3E4F">
            <w:pPr>
              <w:spacing w:before="0" w:after="0"/>
              <w:rPr>
                <w:rFonts w:ascii="Arial" w:hAnsi="Arial" w:cs="Arial"/>
                <w:color w:val="000000"/>
                <w:sz w:val="14"/>
                <w:szCs w:val="14"/>
              </w:rPr>
            </w:pPr>
          </w:p>
          <w:p w14:paraId="18FAA218"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62293062" w14:textId="77777777" w:rsidR="00A23B3E" w:rsidRPr="003A443E" w:rsidRDefault="00A23B3E">
            <w:pPr>
              <w:spacing w:after="0"/>
              <w:rPr>
                <w:rFonts w:ascii="Arial" w:hAnsi="Arial" w:cs="Arial"/>
                <w:color w:val="000000"/>
                <w:sz w:val="14"/>
                <w:szCs w:val="14"/>
              </w:rPr>
            </w:pPr>
          </w:p>
          <w:p w14:paraId="61320C3F" w14:textId="77777777" w:rsidR="00CD3E4F" w:rsidRDefault="00CD3E4F">
            <w:pPr>
              <w:spacing w:after="0"/>
              <w:rPr>
                <w:rFonts w:ascii="Arial" w:hAnsi="Arial" w:cs="Arial"/>
                <w:color w:val="000000"/>
                <w:sz w:val="4"/>
                <w:szCs w:val="4"/>
              </w:rPr>
            </w:pPr>
          </w:p>
          <w:p w14:paraId="580CB543" w14:textId="77777777" w:rsidR="00CD3E4F" w:rsidRPr="00CD3E4F" w:rsidRDefault="00CD3E4F">
            <w:pPr>
              <w:spacing w:after="0"/>
              <w:rPr>
                <w:rFonts w:ascii="Arial" w:hAnsi="Arial" w:cs="Arial"/>
                <w:color w:val="000000"/>
                <w:sz w:val="4"/>
                <w:szCs w:val="4"/>
              </w:rPr>
            </w:pPr>
          </w:p>
          <w:p w14:paraId="7A92A626"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66FD05B3"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13D094A6" w14:textId="77777777" w:rsidR="00270DA2" w:rsidRPr="003A443E" w:rsidRDefault="00270DA2">
            <w:pPr>
              <w:spacing w:after="0"/>
              <w:rPr>
                <w:rFonts w:ascii="Arial" w:hAnsi="Arial" w:cs="Arial"/>
                <w:color w:val="000000"/>
                <w:sz w:val="14"/>
                <w:szCs w:val="14"/>
              </w:rPr>
            </w:pPr>
          </w:p>
          <w:p w14:paraId="43E35801"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03B404F2"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2C2E5E94"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09EF231E" w14:textId="77777777" w:rsidR="00270DA2" w:rsidRPr="003A443E" w:rsidRDefault="00270DA2">
            <w:pPr>
              <w:spacing w:after="0"/>
              <w:rPr>
                <w:rFonts w:ascii="Arial" w:hAnsi="Arial" w:cs="Arial"/>
                <w:color w:val="000000"/>
                <w:sz w:val="14"/>
                <w:szCs w:val="14"/>
              </w:rPr>
            </w:pPr>
          </w:p>
          <w:p w14:paraId="3622F716"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707F5B3D" w14:textId="77777777" w:rsidR="003E60D1" w:rsidRDefault="003E60D1" w:rsidP="00A46950">
      <w:pPr>
        <w:jc w:val="center"/>
        <w:rPr>
          <w:rFonts w:ascii="Arial" w:hAnsi="Arial" w:cs="Arial"/>
          <w:w w:val="0"/>
          <w:sz w:val="14"/>
          <w:szCs w:val="14"/>
        </w:rPr>
      </w:pPr>
    </w:p>
    <w:p w14:paraId="60DC1F94" w14:textId="77777777"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7BD598EC"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B46AAC"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5F6D36A1" w14:textId="77777777" w:rsidR="00A23B3E" w:rsidRDefault="00A23B3E">
            <w:r>
              <w:rPr>
                <w:rFonts w:ascii="Arial" w:hAnsi="Arial" w:cs="Arial"/>
                <w:b/>
                <w:sz w:val="15"/>
                <w:szCs w:val="15"/>
              </w:rPr>
              <w:t>Risposta:</w:t>
            </w:r>
          </w:p>
        </w:tc>
      </w:tr>
      <w:tr w:rsidR="00A23B3E" w14:paraId="37FF169B"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589F27"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7EDE7A19" w14:textId="77777777" w:rsidR="00A23B3E" w:rsidRDefault="00A23B3E">
            <w:r>
              <w:rPr>
                <w:rFonts w:ascii="Arial" w:hAnsi="Arial" w:cs="Arial"/>
                <w:sz w:val="15"/>
                <w:szCs w:val="15"/>
              </w:rPr>
              <w:t>[ ] Sì [ ] No</w:t>
            </w:r>
          </w:p>
        </w:tc>
      </w:tr>
      <w:tr w:rsidR="00A23B3E" w14:paraId="7DF9AA5D"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50130629"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04E0222C"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258BAC3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7A5A25E5"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6F6CCEAE"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3C41D93B"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45377530"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7B979A96"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021258C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14E41CD1"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E322797" w14:textId="77777777"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5259609" w14:textId="77777777" w:rsidR="00A23B3E" w:rsidRDefault="00A23B3E">
            <w:r>
              <w:rPr>
                <w:rFonts w:ascii="Arial" w:hAnsi="Arial" w:cs="Arial"/>
                <w:b/>
                <w:sz w:val="15"/>
                <w:szCs w:val="15"/>
              </w:rPr>
              <w:t>Contributi previdenziali</w:t>
            </w:r>
          </w:p>
        </w:tc>
      </w:tr>
      <w:tr w:rsidR="00A23B3E" w14:paraId="1D48E923"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6E099C7B"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1C50DB4" w14:textId="77777777" w:rsidR="00A23B3E" w:rsidRDefault="00A23B3E">
            <w:pPr>
              <w:rPr>
                <w:rFonts w:ascii="Arial" w:hAnsi="Arial" w:cs="Arial"/>
                <w:color w:val="000000"/>
                <w:sz w:val="15"/>
                <w:szCs w:val="15"/>
              </w:rPr>
            </w:pPr>
          </w:p>
          <w:p w14:paraId="7FAB5EF8"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6C675338"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52F07751" w14:textId="77777777" w:rsidR="00A23B3E" w:rsidRDefault="00A23B3E">
            <w:pPr>
              <w:rPr>
                <w:rFonts w:ascii="Arial" w:hAnsi="Arial" w:cs="Arial"/>
                <w:color w:val="000000"/>
                <w:sz w:val="15"/>
                <w:szCs w:val="15"/>
              </w:rPr>
            </w:pPr>
            <w:r>
              <w:rPr>
                <w:rFonts w:ascii="Arial" w:hAnsi="Arial" w:cs="Arial"/>
                <w:color w:val="000000"/>
                <w:sz w:val="15"/>
                <w:szCs w:val="15"/>
              </w:rPr>
              <w:br/>
              <w:t>c1) [ ] Sì [ ] No</w:t>
            </w:r>
          </w:p>
          <w:p w14:paraId="6E1E2E86"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16EBAB31"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6A13287A"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7C04BA91" w14:textId="77777777" w:rsidR="00F351F0" w:rsidRDefault="00F351F0">
            <w:pPr>
              <w:pStyle w:val="Tiret0"/>
              <w:ind w:left="850" w:hanging="850"/>
              <w:rPr>
                <w:rFonts w:ascii="Arial" w:hAnsi="Arial" w:cs="Arial"/>
                <w:color w:val="000000"/>
                <w:sz w:val="15"/>
                <w:szCs w:val="15"/>
              </w:rPr>
            </w:pPr>
          </w:p>
          <w:p w14:paraId="5C763C3E"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3EF20232"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654B12AD"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0C1860E0" w14:textId="77777777" w:rsidR="00A23B3E" w:rsidRDefault="00A23B3E">
            <w:pPr>
              <w:rPr>
                <w:rFonts w:ascii="Arial" w:hAnsi="Arial" w:cs="Arial"/>
                <w:color w:val="000000"/>
                <w:sz w:val="15"/>
                <w:szCs w:val="15"/>
              </w:rPr>
            </w:pPr>
          </w:p>
          <w:p w14:paraId="1E4925AD"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7372F71"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1B23FAD6"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14:paraId="4E5AB616"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09085BBD"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20B40ACC"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360F033C" w14:textId="77777777" w:rsidR="00F351F0" w:rsidRDefault="00F351F0">
            <w:pPr>
              <w:pStyle w:val="Tiret0"/>
              <w:ind w:left="850" w:hanging="850"/>
              <w:rPr>
                <w:rFonts w:ascii="Arial" w:hAnsi="Arial" w:cs="Arial"/>
                <w:color w:val="000000"/>
                <w:sz w:val="15"/>
                <w:szCs w:val="15"/>
              </w:rPr>
            </w:pPr>
          </w:p>
          <w:p w14:paraId="78FBE771"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72EAC14D"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33068C80"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634B925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24A701" w14:textId="77777777"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627892F"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75C6B646" w14:textId="77777777" w:rsidR="00A23B3E" w:rsidRDefault="00A23B3E">
            <w:r>
              <w:rPr>
                <w:rFonts w:ascii="Arial" w:hAnsi="Arial" w:cs="Arial"/>
                <w:sz w:val="15"/>
                <w:szCs w:val="15"/>
              </w:rPr>
              <w:lastRenderedPageBreak/>
              <w:t>[……………][……………][…………..…]</w:t>
            </w:r>
          </w:p>
        </w:tc>
      </w:tr>
    </w:tbl>
    <w:p w14:paraId="6539F7A2"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7BDDEE7F"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FDD50D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136684"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508A7A" w14:textId="77777777" w:rsidR="00A23B3E" w:rsidRDefault="00A23B3E">
            <w:r>
              <w:rPr>
                <w:rFonts w:ascii="Arial" w:hAnsi="Arial" w:cs="Arial"/>
                <w:b/>
                <w:sz w:val="15"/>
                <w:szCs w:val="15"/>
              </w:rPr>
              <w:t>Risposta:</w:t>
            </w:r>
          </w:p>
        </w:tc>
      </w:tr>
      <w:tr w:rsidR="00A23B3E" w14:paraId="56540CAE"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587274B6"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14:paraId="39F43D97" w14:textId="77777777" w:rsidR="00A23B3E" w:rsidRPr="003A443E" w:rsidRDefault="00A23B3E">
            <w:pPr>
              <w:spacing w:before="0" w:after="0"/>
              <w:rPr>
                <w:rFonts w:ascii="Arial" w:hAnsi="Arial" w:cs="Arial"/>
                <w:color w:val="000000"/>
                <w:sz w:val="15"/>
                <w:szCs w:val="15"/>
              </w:rPr>
            </w:pPr>
          </w:p>
          <w:p w14:paraId="69EB8AAB"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0C33A089"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14:paraId="33A25627" w14:textId="77777777" w:rsidR="00A23B3E" w:rsidRPr="003A443E" w:rsidRDefault="00A23B3E">
            <w:pPr>
              <w:spacing w:before="0" w:after="0"/>
              <w:rPr>
                <w:rFonts w:ascii="Arial" w:hAnsi="Arial" w:cs="Arial"/>
                <w:color w:val="000000"/>
                <w:sz w:val="14"/>
                <w:szCs w:val="14"/>
              </w:rPr>
            </w:pPr>
          </w:p>
          <w:p w14:paraId="75CFDA5A"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41F893C6" w14:textId="77777777" w:rsidR="00A23B3E" w:rsidRPr="003A443E" w:rsidRDefault="00A23B3E">
            <w:pPr>
              <w:spacing w:before="0" w:after="0"/>
              <w:rPr>
                <w:rFonts w:ascii="Arial" w:hAnsi="Arial" w:cs="Arial"/>
                <w:color w:val="000000"/>
                <w:sz w:val="14"/>
                <w:szCs w:val="14"/>
              </w:rPr>
            </w:pPr>
          </w:p>
          <w:p w14:paraId="7849EE1D"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4740D0E9"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1C9B5696"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14:paraId="0E55671A" w14:textId="77777777" w:rsidR="00A23B3E" w:rsidRPr="003A443E" w:rsidRDefault="00A23B3E">
            <w:pPr>
              <w:spacing w:before="0" w:after="0"/>
              <w:rPr>
                <w:rFonts w:ascii="Arial" w:hAnsi="Arial" w:cs="Arial"/>
                <w:color w:val="000000"/>
                <w:sz w:val="14"/>
                <w:szCs w:val="14"/>
              </w:rPr>
            </w:pPr>
          </w:p>
          <w:p w14:paraId="7D61032B"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0DC387B4" w14:textId="77777777" w:rsidR="00A23B3E" w:rsidRPr="003A443E" w:rsidRDefault="00A23B3E">
            <w:pPr>
              <w:spacing w:before="0" w:after="0"/>
              <w:rPr>
                <w:rFonts w:ascii="Arial" w:hAnsi="Arial" w:cs="Arial"/>
                <w:color w:val="000000"/>
                <w:sz w:val="14"/>
                <w:szCs w:val="14"/>
              </w:rPr>
            </w:pPr>
          </w:p>
          <w:p w14:paraId="2139BA44"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AB8D2F" w14:textId="77777777" w:rsidR="00A23B3E" w:rsidRPr="003A443E" w:rsidRDefault="00A23B3E">
            <w:pPr>
              <w:rPr>
                <w:color w:val="000000"/>
              </w:rPr>
            </w:pPr>
            <w:r w:rsidRPr="003A443E">
              <w:rPr>
                <w:rFonts w:ascii="Arial" w:hAnsi="Arial" w:cs="Arial"/>
                <w:color w:val="000000"/>
                <w:sz w:val="15"/>
                <w:szCs w:val="15"/>
              </w:rPr>
              <w:t>[ ] Sì [ ] No</w:t>
            </w:r>
          </w:p>
        </w:tc>
      </w:tr>
      <w:tr w:rsidR="00A23B3E" w14:paraId="6A66E056"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7177496C"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48A8C0" w14:textId="77777777" w:rsidR="00A23B3E" w:rsidRPr="003A443E" w:rsidRDefault="00A23B3E">
            <w:pPr>
              <w:rPr>
                <w:rFonts w:ascii="Arial" w:hAnsi="Arial" w:cs="Arial"/>
                <w:color w:val="000000"/>
                <w:sz w:val="15"/>
                <w:szCs w:val="15"/>
              </w:rPr>
            </w:pPr>
          </w:p>
          <w:p w14:paraId="667E929B" w14:textId="77777777" w:rsidR="00A23B3E" w:rsidRPr="003A443E" w:rsidRDefault="00A23B3E">
            <w:pPr>
              <w:rPr>
                <w:rFonts w:ascii="Arial" w:hAnsi="Arial" w:cs="Arial"/>
                <w:color w:val="000000"/>
                <w:sz w:val="15"/>
                <w:szCs w:val="15"/>
              </w:rPr>
            </w:pPr>
          </w:p>
          <w:p w14:paraId="20CB41BE" w14:textId="77777777" w:rsidR="00A23B3E" w:rsidRPr="003A443E" w:rsidRDefault="00A23B3E">
            <w:pPr>
              <w:rPr>
                <w:rFonts w:ascii="Arial" w:hAnsi="Arial" w:cs="Arial"/>
                <w:color w:val="000000"/>
                <w:sz w:val="15"/>
                <w:szCs w:val="15"/>
              </w:rPr>
            </w:pPr>
          </w:p>
          <w:p w14:paraId="30A5CC0C"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6391C0C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14:paraId="699D52A7" w14:textId="77777777" w:rsidR="00A23B3E" w:rsidRPr="003A443E" w:rsidRDefault="00A23B3E">
            <w:pPr>
              <w:rPr>
                <w:rFonts w:ascii="Arial" w:hAnsi="Arial" w:cs="Arial"/>
                <w:color w:val="000000"/>
                <w:sz w:val="15"/>
                <w:szCs w:val="15"/>
              </w:rPr>
            </w:pPr>
          </w:p>
          <w:p w14:paraId="5378D1FE" w14:textId="77777777" w:rsidR="00A23B3E" w:rsidRPr="003A443E" w:rsidRDefault="00A23B3E">
            <w:pPr>
              <w:rPr>
                <w:rFonts w:ascii="Arial" w:hAnsi="Arial" w:cs="Arial"/>
                <w:color w:val="000000"/>
                <w:sz w:val="14"/>
                <w:szCs w:val="14"/>
              </w:rPr>
            </w:pPr>
          </w:p>
          <w:p w14:paraId="5D1CEAB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3966635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7FD3B00"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38CD2C4B"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3229030D"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5C8D1B1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B9428D"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693ABFA3"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0DD6B4B2"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00DEDA66" w14:textId="77777777" w:rsidR="00A23B3E" w:rsidRPr="003A443E" w:rsidRDefault="00A23B3E">
            <w:pPr>
              <w:pStyle w:val="NormalLeft"/>
              <w:spacing w:before="0" w:after="0"/>
              <w:jc w:val="both"/>
              <w:rPr>
                <w:rFonts w:ascii="Arial" w:hAnsi="Arial" w:cs="Arial"/>
                <w:b/>
                <w:color w:val="000000"/>
                <w:sz w:val="14"/>
                <w:szCs w:val="14"/>
              </w:rPr>
            </w:pPr>
          </w:p>
          <w:p w14:paraId="006D2458"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7617FAAA"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10F84807" w14:textId="77777777" w:rsidR="00AA2252" w:rsidRDefault="00AA2252" w:rsidP="00F351F0">
            <w:pPr>
              <w:pStyle w:val="NormalLeft"/>
              <w:spacing w:before="0" w:after="0"/>
              <w:ind w:left="162"/>
              <w:jc w:val="both"/>
              <w:rPr>
                <w:b/>
                <w:color w:val="000000"/>
                <w:sz w:val="16"/>
                <w:szCs w:val="16"/>
              </w:rPr>
            </w:pPr>
          </w:p>
          <w:p w14:paraId="1FEFEDDE" w14:textId="77777777" w:rsidR="00AA2252" w:rsidRDefault="00AA2252" w:rsidP="00F351F0">
            <w:pPr>
              <w:pStyle w:val="NormalLeft"/>
              <w:spacing w:before="0" w:after="0"/>
              <w:ind w:left="162"/>
              <w:jc w:val="both"/>
              <w:rPr>
                <w:b/>
                <w:color w:val="000000"/>
                <w:sz w:val="16"/>
                <w:szCs w:val="16"/>
              </w:rPr>
            </w:pPr>
          </w:p>
          <w:p w14:paraId="52850F66"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55ACAD45" w14:textId="77777777" w:rsidR="00AA2252" w:rsidRDefault="00AA2252" w:rsidP="00F351F0">
            <w:pPr>
              <w:pStyle w:val="NormalLeft"/>
              <w:spacing w:before="0" w:after="0"/>
              <w:ind w:left="162"/>
              <w:jc w:val="both"/>
              <w:rPr>
                <w:color w:val="000000"/>
              </w:rPr>
            </w:pPr>
          </w:p>
          <w:p w14:paraId="5C801B83"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39AC5C90" w14:textId="77777777" w:rsidR="005E2955" w:rsidRDefault="005E2955" w:rsidP="00F62F53">
            <w:pPr>
              <w:pStyle w:val="NormalLeft"/>
              <w:spacing w:before="0" w:after="0"/>
              <w:ind w:left="162"/>
              <w:jc w:val="both"/>
              <w:rPr>
                <w:rFonts w:ascii="Arial" w:hAnsi="Arial" w:cs="Arial"/>
                <w:color w:val="000000"/>
                <w:sz w:val="14"/>
                <w:szCs w:val="14"/>
              </w:rPr>
            </w:pPr>
          </w:p>
          <w:p w14:paraId="2467D057"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3DB04CC8"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2F7E70D2"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20BAEBCD" w14:textId="77777777" w:rsidR="00A23B3E" w:rsidRPr="003A443E" w:rsidRDefault="00A23B3E">
            <w:pPr>
              <w:pStyle w:val="NormalLeft"/>
              <w:spacing w:before="0" w:after="0"/>
              <w:jc w:val="both"/>
              <w:rPr>
                <w:rFonts w:ascii="Arial" w:hAnsi="Arial" w:cs="Arial"/>
                <w:color w:val="000000"/>
                <w:sz w:val="14"/>
                <w:szCs w:val="14"/>
              </w:rPr>
            </w:pPr>
          </w:p>
          <w:p w14:paraId="3DF4E433"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76E3525D"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09DBB1D3" w14:textId="77777777" w:rsidR="00A23B3E" w:rsidRDefault="00A23B3E">
            <w:pPr>
              <w:pStyle w:val="NormalLeft"/>
              <w:spacing w:before="0" w:after="0"/>
              <w:jc w:val="both"/>
              <w:rPr>
                <w:rFonts w:ascii="Arial" w:hAnsi="Arial" w:cs="Arial"/>
                <w:strike/>
                <w:color w:val="000000"/>
                <w:sz w:val="15"/>
                <w:szCs w:val="15"/>
              </w:rPr>
            </w:pPr>
          </w:p>
          <w:p w14:paraId="4C419ED4"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0C77072E"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5B3339" w14:textId="77777777" w:rsidR="00A23B3E" w:rsidRPr="003A443E" w:rsidRDefault="00A23B3E">
            <w:pPr>
              <w:spacing w:before="0" w:after="0"/>
              <w:rPr>
                <w:rFonts w:ascii="Arial" w:hAnsi="Arial" w:cs="Arial"/>
                <w:color w:val="000000"/>
                <w:sz w:val="14"/>
                <w:szCs w:val="14"/>
              </w:rPr>
            </w:pPr>
          </w:p>
          <w:p w14:paraId="3EC8DE6F" w14:textId="77777777" w:rsidR="00A23B3E" w:rsidRPr="003A443E" w:rsidRDefault="00A23B3E">
            <w:pPr>
              <w:spacing w:before="0" w:after="0"/>
              <w:rPr>
                <w:rFonts w:ascii="Arial" w:hAnsi="Arial" w:cs="Arial"/>
                <w:color w:val="000000"/>
                <w:sz w:val="14"/>
                <w:szCs w:val="14"/>
              </w:rPr>
            </w:pPr>
          </w:p>
          <w:p w14:paraId="3B0A222A" w14:textId="77777777" w:rsidR="00A23B3E" w:rsidRPr="003A443E" w:rsidRDefault="00A23B3E">
            <w:pPr>
              <w:spacing w:before="0" w:after="0"/>
              <w:rPr>
                <w:rFonts w:ascii="Arial" w:hAnsi="Arial" w:cs="Arial"/>
                <w:color w:val="000000"/>
                <w:sz w:val="14"/>
                <w:szCs w:val="14"/>
              </w:rPr>
            </w:pPr>
          </w:p>
          <w:p w14:paraId="0ECD76EF" w14:textId="77777777" w:rsidR="00A23B3E" w:rsidRDefault="00A23B3E">
            <w:pPr>
              <w:spacing w:before="0" w:after="0"/>
              <w:rPr>
                <w:rFonts w:ascii="Arial" w:hAnsi="Arial" w:cs="Arial"/>
                <w:color w:val="000000"/>
                <w:sz w:val="14"/>
                <w:szCs w:val="14"/>
              </w:rPr>
            </w:pPr>
          </w:p>
          <w:p w14:paraId="7B5861D9" w14:textId="77777777" w:rsidR="00F9449A" w:rsidRPr="003A443E" w:rsidRDefault="00F9449A">
            <w:pPr>
              <w:spacing w:before="0" w:after="0"/>
              <w:rPr>
                <w:rFonts w:ascii="Arial" w:hAnsi="Arial" w:cs="Arial"/>
                <w:color w:val="000000"/>
                <w:sz w:val="14"/>
                <w:szCs w:val="14"/>
              </w:rPr>
            </w:pPr>
          </w:p>
          <w:p w14:paraId="08AEB66D"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319918FD" w14:textId="77777777" w:rsidR="00A23B3E" w:rsidRPr="003A443E" w:rsidRDefault="00A23B3E">
            <w:pPr>
              <w:spacing w:before="0" w:after="0"/>
              <w:rPr>
                <w:rFonts w:ascii="Arial" w:hAnsi="Arial" w:cs="Arial"/>
                <w:color w:val="000000"/>
                <w:sz w:val="14"/>
                <w:szCs w:val="14"/>
              </w:rPr>
            </w:pPr>
          </w:p>
          <w:p w14:paraId="59606DE3"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14:paraId="63647E58" w14:textId="77777777" w:rsidR="00F9449A" w:rsidRDefault="00F9449A">
            <w:pPr>
              <w:spacing w:before="0" w:after="0"/>
              <w:rPr>
                <w:rFonts w:ascii="Arial" w:hAnsi="Arial" w:cs="Arial"/>
                <w:color w:val="000000"/>
                <w:sz w:val="14"/>
                <w:szCs w:val="14"/>
              </w:rPr>
            </w:pPr>
          </w:p>
          <w:p w14:paraId="214FF0DA"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12D7B0D7"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77A7F32E" w14:textId="77777777" w:rsidR="00A23B3E" w:rsidRDefault="00A23B3E">
            <w:pPr>
              <w:spacing w:before="0" w:after="0"/>
              <w:rPr>
                <w:rFonts w:ascii="Arial" w:hAnsi="Arial" w:cs="Arial"/>
                <w:color w:val="000000"/>
              </w:rPr>
            </w:pPr>
          </w:p>
          <w:p w14:paraId="01292C11" w14:textId="77777777" w:rsidR="00AA2252" w:rsidRDefault="00AA2252">
            <w:pPr>
              <w:spacing w:before="0" w:after="0"/>
              <w:rPr>
                <w:rFonts w:ascii="Arial" w:hAnsi="Arial" w:cs="Arial"/>
                <w:color w:val="000000"/>
                <w:sz w:val="14"/>
                <w:szCs w:val="14"/>
              </w:rPr>
            </w:pPr>
          </w:p>
          <w:p w14:paraId="238C417F"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14:paraId="56B97D41"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2506FCF8"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182389DE" w14:textId="77777777" w:rsidR="00AA2252" w:rsidRDefault="00AA2252" w:rsidP="006B4D39">
            <w:pPr>
              <w:spacing w:before="0" w:after="0"/>
              <w:rPr>
                <w:rFonts w:ascii="Arial" w:hAnsi="Arial" w:cs="Arial"/>
                <w:color w:val="000000"/>
                <w:sz w:val="14"/>
                <w:szCs w:val="14"/>
              </w:rPr>
            </w:pPr>
          </w:p>
          <w:p w14:paraId="266CBFF9" w14:textId="77777777" w:rsidR="00AA2252" w:rsidRDefault="00AA2252" w:rsidP="006B4D39">
            <w:pPr>
              <w:spacing w:before="0" w:after="0"/>
              <w:rPr>
                <w:rFonts w:ascii="Arial" w:hAnsi="Arial" w:cs="Arial"/>
                <w:color w:val="000000"/>
                <w:sz w:val="14"/>
                <w:szCs w:val="14"/>
              </w:rPr>
            </w:pPr>
          </w:p>
          <w:p w14:paraId="350D8162" w14:textId="77777777"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622962D8" w14:textId="77777777" w:rsidR="00AA2252" w:rsidRDefault="00AA2252" w:rsidP="006B4D39">
            <w:pPr>
              <w:spacing w:before="0" w:after="0"/>
              <w:rPr>
                <w:rFonts w:ascii="Arial" w:hAnsi="Arial" w:cs="Arial"/>
                <w:color w:val="000000"/>
                <w:sz w:val="14"/>
                <w:szCs w:val="14"/>
              </w:rPr>
            </w:pPr>
          </w:p>
          <w:p w14:paraId="68C1D4EE" w14:textId="77777777"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6F128DD8"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14:paraId="35D87A13" w14:textId="77777777" w:rsidR="005E2955" w:rsidRDefault="005E2955">
            <w:pPr>
              <w:rPr>
                <w:rFonts w:ascii="Arial" w:hAnsi="Arial" w:cs="Arial"/>
                <w:color w:val="000000"/>
                <w:sz w:val="14"/>
                <w:szCs w:val="14"/>
              </w:rPr>
            </w:pPr>
          </w:p>
          <w:p w14:paraId="4CD0063D"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638C3C1B" w14:textId="77777777" w:rsidR="005E2955" w:rsidRDefault="005E2955" w:rsidP="005E2955">
            <w:pPr>
              <w:spacing w:before="0" w:after="0"/>
              <w:rPr>
                <w:rFonts w:ascii="Arial" w:hAnsi="Arial" w:cs="Arial"/>
                <w:color w:val="000000"/>
                <w:sz w:val="14"/>
                <w:szCs w:val="14"/>
              </w:rPr>
            </w:pPr>
          </w:p>
          <w:p w14:paraId="15EAD1DF"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6C82075D"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53617332"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4DAECDCC"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C55C1C3"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70F71F58"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7A5413"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16F84654"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3169425E"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19D750"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6865E77C"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286E6E91"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2F948772"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701CE0ED"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14:paraId="1EEDCD00" w14:textId="77777777" w:rsidR="00A23B3E" w:rsidRPr="003A443E" w:rsidRDefault="00A23B3E">
            <w:pPr>
              <w:spacing w:before="0" w:after="0"/>
              <w:rPr>
                <w:rFonts w:ascii="Arial" w:hAnsi="Arial" w:cs="Arial"/>
                <w:color w:val="000000"/>
                <w:sz w:val="14"/>
                <w:szCs w:val="14"/>
              </w:rPr>
            </w:pPr>
          </w:p>
          <w:p w14:paraId="23DE37DE"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1F120256" w14:textId="77777777" w:rsidR="00A23B3E" w:rsidRPr="003A443E" w:rsidRDefault="00A23B3E">
            <w:pPr>
              <w:rPr>
                <w:rFonts w:ascii="Arial" w:hAnsi="Arial" w:cs="Arial"/>
                <w:b/>
                <w:color w:val="000000"/>
                <w:sz w:val="15"/>
                <w:szCs w:val="15"/>
              </w:rPr>
            </w:pPr>
          </w:p>
          <w:p w14:paraId="10F06A0C"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2108CD"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785B9462" w14:textId="77777777" w:rsidR="00A23B3E" w:rsidRPr="003A443E" w:rsidRDefault="00A23B3E">
            <w:pPr>
              <w:rPr>
                <w:rFonts w:ascii="Arial" w:hAnsi="Arial" w:cs="Arial"/>
                <w:color w:val="000000"/>
                <w:sz w:val="15"/>
                <w:szCs w:val="15"/>
              </w:rPr>
            </w:pPr>
          </w:p>
          <w:p w14:paraId="6C5873CD" w14:textId="77777777" w:rsidR="00A23B3E" w:rsidRPr="003A443E" w:rsidRDefault="00A23B3E">
            <w:pPr>
              <w:rPr>
                <w:rFonts w:ascii="Arial" w:hAnsi="Arial" w:cs="Arial"/>
                <w:color w:val="000000"/>
                <w:sz w:val="15"/>
                <w:szCs w:val="15"/>
              </w:rPr>
            </w:pPr>
          </w:p>
          <w:p w14:paraId="185F7796" w14:textId="77777777" w:rsidR="00BB639E" w:rsidRPr="00BB639E" w:rsidRDefault="00BB639E">
            <w:pPr>
              <w:rPr>
                <w:rFonts w:ascii="Arial" w:hAnsi="Arial" w:cs="Arial"/>
                <w:color w:val="000000"/>
                <w:sz w:val="4"/>
                <w:szCs w:val="4"/>
              </w:rPr>
            </w:pPr>
          </w:p>
          <w:p w14:paraId="217B6F90"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773B86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4D7575F8"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E3B9A4A"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3F9AD1A3"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51CB5918"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23D60F"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2FD7C2FC"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60069B" w14:textId="77777777"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15EA1F9C"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0D90DD21"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25DB1E"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2453C8DE"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4DC49E" w14:textId="77777777"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6B7CA9D0" w14:textId="77777777" w:rsidR="00A23B3E" w:rsidRPr="000953DC" w:rsidRDefault="00A23B3E">
            <w:pPr>
              <w:rPr>
                <w:rFonts w:ascii="Arial" w:hAnsi="Arial" w:cs="Arial"/>
                <w:color w:val="FF0000"/>
                <w:sz w:val="15"/>
                <w:szCs w:val="15"/>
              </w:rPr>
            </w:pPr>
          </w:p>
          <w:p w14:paraId="288B92F1" w14:textId="77777777" w:rsidR="00A23B3E" w:rsidRPr="000953DC" w:rsidRDefault="00A23B3E">
            <w:r w:rsidRPr="000953DC">
              <w:rPr>
                <w:rFonts w:ascii="Arial" w:hAnsi="Arial" w:cs="Arial"/>
                <w:sz w:val="15"/>
                <w:szCs w:val="15"/>
              </w:rPr>
              <w:t xml:space="preserve"> […………………]</w:t>
            </w:r>
          </w:p>
        </w:tc>
      </w:tr>
      <w:tr w:rsidR="00A23B3E" w14:paraId="5AD6DE5E"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7FE999"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0B314550"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7C3CC069"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AE7EBF" w14:textId="77777777" w:rsidR="00F351F0" w:rsidRPr="003A443E" w:rsidRDefault="00F351F0">
            <w:pPr>
              <w:rPr>
                <w:rFonts w:ascii="Arial" w:hAnsi="Arial" w:cs="Arial"/>
                <w:color w:val="000000"/>
                <w:sz w:val="15"/>
                <w:szCs w:val="15"/>
              </w:rPr>
            </w:pPr>
          </w:p>
          <w:p w14:paraId="5E412FF0"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05D90021" w14:textId="77777777" w:rsidR="00B32C28" w:rsidRPr="001D3A2B" w:rsidRDefault="00B32C28">
            <w:pPr>
              <w:rPr>
                <w:rFonts w:ascii="Arial" w:hAnsi="Arial" w:cs="Arial"/>
                <w:color w:val="000000"/>
                <w:szCs w:val="24"/>
              </w:rPr>
            </w:pPr>
          </w:p>
          <w:p w14:paraId="70E6A1B7" w14:textId="77777777" w:rsidR="00A23B3E" w:rsidRPr="003A443E" w:rsidRDefault="00A23B3E">
            <w:pPr>
              <w:rPr>
                <w:color w:val="000000"/>
              </w:rPr>
            </w:pPr>
            <w:r w:rsidRPr="003A443E">
              <w:rPr>
                <w:rFonts w:ascii="Arial" w:hAnsi="Arial" w:cs="Arial"/>
                <w:color w:val="000000"/>
                <w:sz w:val="15"/>
                <w:szCs w:val="15"/>
              </w:rPr>
              <w:t>[ ] Sì [ ] No</w:t>
            </w:r>
          </w:p>
        </w:tc>
      </w:tr>
    </w:tbl>
    <w:p w14:paraId="001DA3C7" w14:textId="77777777" w:rsidR="006B4D39" w:rsidRDefault="006B4D39" w:rsidP="00BF74E1">
      <w:pPr>
        <w:pStyle w:val="SectionTitle"/>
        <w:rPr>
          <w:rFonts w:ascii="Arial" w:hAnsi="Arial" w:cs="Arial"/>
          <w:b w:val="0"/>
          <w:caps/>
          <w:sz w:val="15"/>
          <w:szCs w:val="15"/>
        </w:rPr>
      </w:pPr>
    </w:p>
    <w:p w14:paraId="0C20C4CA" w14:textId="77777777"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5BB6E44D"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2A3566"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4F853A" w14:textId="77777777" w:rsidR="00A23B3E" w:rsidRPr="000953DC" w:rsidRDefault="00A23B3E">
            <w:r w:rsidRPr="000953DC">
              <w:rPr>
                <w:rFonts w:ascii="Arial" w:hAnsi="Arial" w:cs="Arial"/>
                <w:b/>
                <w:sz w:val="15"/>
                <w:szCs w:val="15"/>
              </w:rPr>
              <w:t>Risposta:</w:t>
            </w:r>
          </w:p>
        </w:tc>
      </w:tr>
      <w:tr w:rsidR="00A23B3E" w14:paraId="5D3FED3B"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613CD6"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xml:space="preserve">, con riferimento rispettivamente alle </w:t>
            </w:r>
            <w:r w:rsidRPr="003A443E">
              <w:rPr>
                <w:rFonts w:ascii="Arial" w:hAnsi="Arial" w:cs="Arial"/>
                <w:color w:val="000000"/>
                <w:sz w:val="14"/>
                <w:szCs w:val="14"/>
              </w:rPr>
              <w:lastRenderedPageBreak/>
              <w:t>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678F92" w14:textId="77777777"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14:paraId="1AFBA5DD"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4316D040" w14:textId="77777777" w:rsidR="00A23B3E" w:rsidRPr="000953DC" w:rsidRDefault="00A23B3E">
            <w:r w:rsidRPr="000953DC">
              <w:rPr>
                <w:rFonts w:ascii="Arial" w:hAnsi="Arial" w:cs="Arial"/>
                <w:sz w:val="14"/>
                <w:szCs w:val="14"/>
              </w:rPr>
              <w:lastRenderedPageBreak/>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472712C8"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7CE34C"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14:paraId="6A28C5E8"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1305"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1305"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393D335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BE682B0" w14:textId="77777777" w:rsidR="00A23B3E" w:rsidRPr="00121BF6" w:rsidRDefault="00A23B3E" w:rsidP="00F351F0">
            <w:pPr>
              <w:pStyle w:val="NormaleWeb1"/>
              <w:spacing w:before="0" w:after="0"/>
              <w:jc w:val="both"/>
              <w:rPr>
                <w:rFonts w:ascii="Arial" w:hAnsi="Arial" w:cs="Arial"/>
                <w:color w:val="000000"/>
                <w:sz w:val="14"/>
                <w:szCs w:val="14"/>
              </w:rPr>
            </w:pPr>
          </w:p>
          <w:p w14:paraId="55309917"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446DEAA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7CF3C8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452655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8072B21"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305" w:hAnsi="Arial" w:cs="Arial"/>
                <w:color w:val="000000"/>
                <w:sz w:val="14"/>
                <w:szCs w:val="14"/>
                <w:u w:val="none"/>
              </w:rPr>
              <w:t>articolo 17 della legge 19 marzo 1990, n. 55</w:t>
            </w:r>
            <w:r w:rsidR="00625142" w:rsidRPr="00121BF6">
              <w:rPr>
                <w:rStyle w:val="Collegamentoipertestuale"/>
                <w:rFonts w:ascii="Arial" w:eastAsia="font1305"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660E4729" w14:textId="77777777" w:rsidR="00625142" w:rsidRPr="00121BF6" w:rsidRDefault="00625142">
            <w:pPr>
              <w:spacing w:before="0" w:after="0"/>
              <w:ind w:left="284" w:hanging="284"/>
              <w:jc w:val="both"/>
              <w:rPr>
                <w:rFonts w:ascii="Arial" w:hAnsi="Arial" w:cs="Arial"/>
                <w:color w:val="000000"/>
                <w:sz w:val="14"/>
                <w:szCs w:val="14"/>
              </w:rPr>
            </w:pPr>
          </w:p>
          <w:p w14:paraId="4CCCD63F" w14:textId="77777777"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14:paraId="69440D5E"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72C1D139"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10845E23"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14:paraId="411C23E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F994D4C"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7373F4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D83DC4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6A5E32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50785A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C9F9D5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2637FC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E2A9EB0"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1305" w:hAnsi="Arial" w:cs="Arial"/>
                  <w:color w:val="000000"/>
                  <w:sz w:val="14"/>
                  <w:szCs w:val="14"/>
                  <w:u w:val="none"/>
                </w:rPr>
                <w:t>a legge 12 marzo 1999, n. 68</w:t>
              </w:r>
            </w:hyperlink>
          </w:p>
          <w:p w14:paraId="141676CB" w14:textId="77777777" w:rsidR="00A23B3E" w:rsidRPr="00121BF6" w:rsidRDefault="00A23B3E">
            <w:pPr>
              <w:pStyle w:val="NormaleWeb1"/>
              <w:spacing w:before="0" w:after="0"/>
              <w:ind w:left="284"/>
              <w:jc w:val="both"/>
              <w:rPr>
                <w:rFonts w:eastAsia="font1305"/>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3CD80DB5" w14:textId="77777777" w:rsidR="00A23B3E" w:rsidRPr="00121BF6" w:rsidRDefault="00A23B3E">
            <w:pPr>
              <w:pStyle w:val="NormaleWeb1"/>
              <w:spacing w:before="0" w:after="0"/>
              <w:ind w:left="284" w:hanging="284"/>
              <w:jc w:val="both"/>
              <w:rPr>
                <w:rFonts w:eastAsia="font1305"/>
                <w:color w:val="000000"/>
              </w:rPr>
            </w:pPr>
          </w:p>
          <w:p w14:paraId="4792A8ED" w14:textId="77777777" w:rsidR="00A23B3E" w:rsidRPr="00121BF6" w:rsidRDefault="00A23B3E">
            <w:pPr>
              <w:pStyle w:val="NormaleWeb1"/>
              <w:spacing w:before="0" w:after="0"/>
              <w:jc w:val="both"/>
              <w:rPr>
                <w:rFonts w:ascii="Arial" w:hAnsi="Arial" w:cs="Arial"/>
                <w:color w:val="000000"/>
                <w:sz w:val="14"/>
                <w:szCs w:val="14"/>
              </w:rPr>
            </w:pPr>
          </w:p>
          <w:p w14:paraId="60677392" w14:textId="77777777" w:rsidR="00A23B3E" w:rsidRPr="00121BF6" w:rsidRDefault="00A23B3E">
            <w:pPr>
              <w:pStyle w:val="NormaleWeb1"/>
              <w:spacing w:before="0" w:after="0"/>
              <w:jc w:val="both"/>
              <w:rPr>
                <w:rFonts w:ascii="Arial" w:hAnsi="Arial" w:cs="Arial"/>
                <w:color w:val="000000"/>
                <w:sz w:val="14"/>
                <w:szCs w:val="14"/>
              </w:rPr>
            </w:pPr>
          </w:p>
          <w:p w14:paraId="7BC9A252" w14:textId="77777777" w:rsidR="00A23B3E" w:rsidRPr="00121BF6" w:rsidRDefault="00A23B3E">
            <w:pPr>
              <w:pStyle w:val="NormaleWeb1"/>
              <w:spacing w:before="0" w:after="0"/>
              <w:jc w:val="both"/>
              <w:rPr>
                <w:rFonts w:ascii="Arial" w:hAnsi="Arial" w:cs="Arial"/>
                <w:color w:val="000000"/>
                <w:sz w:val="14"/>
                <w:szCs w:val="14"/>
              </w:rPr>
            </w:pPr>
          </w:p>
          <w:p w14:paraId="01650E6B" w14:textId="77777777" w:rsidR="00A23B3E" w:rsidRPr="00121BF6" w:rsidRDefault="00A23B3E">
            <w:pPr>
              <w:pStyle w:val="NormaleWeb1"/>
              <w:spacing w:before="0" w:after="0"/>
              <w:jc w:val="both"/>
              <w:rPr>
                <w:rFonts w:ascii="Arial" w:hAnsi="Arial" w:cs="Arial"/>
                <w:color w:val="000000"/>
                <w:sz w:val="14"/>
                <w:szCs w:val="14"/>
              </w:rPr>
            </w:pPr>
          </w:p>
          <w:p w14:paraId="1CE6BE45" w14:textId="77777777" w:rsidR="00A23B3E" w:rsidRPr="00121BF6" w:rsidRDefault="00A23B3E">
            <w:pPr>
              <w:pStyle w:val="NormaleWeb1"/>
              <w:spacing w:before="0" w:after="0"/>
              <w:jc w:val="both"/>
              <w:rPr>
                <w:rFonts w:ascii="Arial" w:hAnsi="Arial" w:cs="Arial"/>
                <w:color w:val="000000"/>
                <w:sz w:val="14"/>
                <w:szCs w:val="14"/>
              </w:rPr>
            </w:pPr>
          </w:p>
          <w:p w14:paraId="5B1E14AA" w14:textId="77777777" w:rsidR="00A23B3E" w:rsidRPr="00121BF6" w:rsidRDefault="00A23B3E">
            <w:pPr>
              <w:pStyle w:val="NormaleWeb1"/>
              <w:spacing w:before="0" w:after="0"/>
              <w:jc w:val="both"/>
              <w:rPr>
                <w:rFonts w:ascii="Arial" w:hAnsi="Arial" w:cs="Arial"/>
                <w:color w:val="000000"/>
                <w:sz w:val="14"/>
                <w:szCs w:val="14"/>
              </w:rPr>
            </w:pPr>
          </w:p>
          <w:p w14:paraId="2C0B9A8F" w14:textId="77777777" w:rsidR="006B4D39" w:rsidRPr="00121BF6" w:rsidRDefault="006B4D39">
            <w:pPr>
              <w:pStyle w:val="NormaleWeb1"/>
              <w:spacing w:before="0" w:after="0"/>
              <w:jc w:val="both"/>
              <w:rPr>
                <w:rFonts w:ascii="Arial" w:hAnsi="Arial" w:cs="Arial"/>
                <w:color w:val="000000"/>
                <w:sz w:val="14"/>
                <w:szCs w:val="14"/>
              </w:rPr>
            </w:pPr>
          </w:p>
          <w:p w14:paraId="5435252F" w14:textId="77777777" w:rsidR="00A23B3E" w:rsidRPr="00121BF6" w:rsidRDefault="00A23B3E">
            <w:pPr>
              <w:pStyle w:val="NormaleWeb1"/>
              <w:spacing w:before="0" w:after="0"/>
              <w:jc w:val="both"/>
              <w:rPr>
                <w:rFonts w:ascii="Arial" w:hAnsi="Arial" w:cs="Arial"/>
                <w:color w:val="000000"/>
                <w:sz w:val="14"/>
                <w:szCs w:val="14"/>
              </w:rPr>
            </w:pPr>
          </w:p>
          <w:p w14:paraId="15E04F9F"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1305"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1305"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595B4E8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EE104C9"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39816824"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484EDBE"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6AA1627F"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C4C7F1F" w14:textId="77777777"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14:paraId="2DB5B210"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E7CD592"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061A2001"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34A714C"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49E94D85"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164FCA26"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0E0ADDB0"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1305"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E76029" w14:textId="77777777" w:rsidR="00A23B3E" w:rsidRPr="003A443E" w:rsidRDefault="00A23B3E">
            <w:pPr>
              <w:rPr>
                <w:rFonts w:ascii="Arial" w:hAnsi="Arial" w:cs="Arial"/>
                <w:color w:val="000000"/>
                <w:sz w:val="15"/>
                <w:szCs w:val="15"/>
              </w:rPr>
            </w:pPr>
          </w:p>
          <w:p w14:paraId="3460D9B7"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028D0CA3"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82A83CE"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20F77B1" w14:textId="77777777" w:rsidR="006A5E21" w:rsidRPr="001D3A2B" w:rsidRDefault="006A5E21" w:rsidP="005309A4">
            <w:pPr>
              <w:jc w:val="both"/>
              <w:rPr>
                <w:rFonts w:ascii="Arial" w:hAnsi="Arial" w:cs="Arial"/>
                <w:color w:val="000000"/>
                <w:sz w:val="4"/>
                <w:szCs w:val="4"/>
              </w:rPr>
            </w:pPr>
          </w:p>
          <w:p w14:paraId="766F8376"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2F132E9E"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DF03AD8"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540E22F8" w14:textId="77777777" w:rsidR="001D3A2B" w:rsidRPr="001D3A2B" w:rsidRDefault="001D3A2B">
            <w:pPr>
              <w:rPr>
                <w:rFonts w:ascii="Arial" w:hAnsi="Arial" w:cs="Arial"/>
                <w:color w:val="000000"/>
                <w:sz w:val="4"/>
                <w:szCs w:val="4"/>
              </w:rPr>
            </w:pPr>
          </w:p>
          <w:p w14:paraId="3D606E45"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37730F4E" w14:textId="77777777" w:rsidR="00F351F0" w:rsidRPr="003A443E" w:rsidRDefault="00F351F0">
            <w:pPr>
              <w:spacing w:before="0" w:after="0"/>
              <w:ind w:left="284" w:hanging="284"/>
              <w:jc w:val="both"/>
              <w:rPr>
                <w:rFonts w:ascii="Arial" w:hAnsi="Arial" w:cs="Arial"/>
                <w:color w:val="000000"/>
                <w:sz w:val="14"/>
                <w:szCs w:val="14"/>
              </w:rPr>
            </w:pPr>
          </w:p>
          <w:p w14:paraId="541EECB1"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416B1579" w14:textId="77777777" w:rsidR="00F351F0" w:rsidRPr="003A443E" w:rsidRDefault="00F351F0">
            <w:pPr>
              <w:rPr>
                <w:rFonts w:ascii="Arial" w:hAnsi="Arial" w:cs="Arial"/>
                <w:color w:val="000000"/>
                <w:sz w:val="14"/>
                <w:szCs w:val="14"/>
              </w:rPr>
            </w:pPr>
          </w:p>
          <w:p w14:paraId="44238E4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31568DF"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7650643"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49ADE43F" w14:textId="77777777" w:rsidR="00A23B3E" w:rsidRPr="003A443E" w:rsidRDefault="00A23B3E">
            <w:pPr>
              <w:rPr>
                <w:rFonts w:ascii="Arial" w:hAnsi="Arial" w:cs="Arial"/>
                <w:color w:val="000000"/>
                <w:sz w:val="14"/>
                <w:szCs w:val="14"/>
              </w:rPr>
            </w:pPr>
          </w:p>
          <w:p w14:paraId="2F1A2FA9" w14:textId="77777777"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1AA33A04"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02F57A35"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1E5DF30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14:paraId="15425BF3" w14:textId="77777777" w:rsidR="006A5E21" w:rsidRPr="001D3A2B" w:rsidRDefault="006A5E21">
            <w:pPr>
              <w:rPr>
                <w:rFonts w:ascii="Arial" w:hAnsi="Arial" w:cs="Arial"/>
                <w:color w:val="000000"/>
                <w:sz w:val="4"/>
                <w:szCs w:val="4"/>
              </w:rPr>
            </w:pPr>
          </w:p>
          <w:p w14:paraId="2DCE270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8BD439D" w14:textId="77777777" w:rsidR="00A23B3E" w:rsidRPr="003A443E" w:rsidRDefault="00A23B3E">
            <w:pPr>
              <w:rPr>
                <w:rFonts w:ascii="Arial" w:hAnsi="Arial" w:cs="Arial"/>
                <w:color w:val="000000"/>
                <w:sz w:val="14"/>
                <w:szCs w:val="14"/>
              </w:rPr>
            </w:pPr>
          </w:p>
          <w:p w14:paraId="6FD7BDB7" w14:textId="77777777" w:rsidR="00A23B3E" w:rsidRPr="003A443E" w:rsidRDefault="00A23B3E">
            <w:pPr>
              <w:rPr>
                <w:rFonts w:ascii="Arial" w:hAnsi="Arial" w:cs="Arial"/>
                <w:color w:val="000000"/>
              </w:rPr>
            </w:pPr>
          </w:p>
          <w:p w14:paraId="429613F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12888F39"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1BEB42CB"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B6E2B5B"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3C821215" w14:textId="77777777" w:rsidR="001D3A2B" w:rsidRDefault="001D3A2B">
            <w:pPr>
              <w:rPr>
                <w:rFonts w:ascii="Arial" w:hAnsi="Arial" w:cs="Arial"/>
                <w:color w:val="000000"/>
                <w:sz w:val="14"/>
                <w:szCs w:val="14"/>
              </w:rPr>
            </w:pPr>
          </w:p>
          <w:p w14:paraId="64FC892B" w14:textId="77777777" w:rsidR="00A23B3E" w:rsidRPr="003A443E" w:rsidRDefault="00A23B3E">
            <w:pPr>
              <w:rPr>
                <w:color w:val="000000"/>
              </w:rPr>
            </w:pPr>
            <w:r w:rsidRPr="003A443E">
              <w:rPr>
                <w:rFonts w:ascii="Arial" w:hAnsi="Arial" w:cs="Arial"/>
                <w:color w:val="000000"/>
                <w:sz w:val="14"/>
                <w:szCs w:val="14"/>
              </w:rPr>
              <w:t>[ ] Sì [ ] No</w:t>
            </w:r>
          </w:p>
        </w:tc>
      </w:tr>
      <w:tr w:rsidR="00C427DB" w14:paraId="16124D8D"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086C88"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economico  si trova nella condizione prevista dall’art. 53 comma 16-ter del D.Lgs. 165/2001 (pantouflage o revolving </w:t>
            </w:r>
            <w:r w:rsidRPr="003A443E">
              <w:rPr>
                <w:rFonts w:ascii="Arial" w:hAnsi="Arial" w:cs="Arial"/>
                <w:color w:val="000000"/>
                <w:sz w:val="14"/>
                <w:szCs w:val="14"/>
              </w:rPr>
              <w:lastRenderedPageBreak/>
              <w:t>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386A21"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 Sì [ ] No</w:t>
            </w:r>
          </w:p>
          <w:p w14:paraId="3E4C7431"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xml:space="preserve"> </w:t>
            </w:r>
          </w:p>
        </w:tc>
      </w:tr>
    </w:tbl>
    <w:p w14:paraId="5735D43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71B3273"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96B31E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06659BD"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18D740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AA87472"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B88460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5F45EA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AE0F9A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3D6373D" w14:textId="77777777"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14:paraId="1C11E226" w14:textId="77777777" w:rsidR="00A23B3E" w:rsidRDefault="00A23B3E">
      <w:pPr>
        <w:spacing w:before="0" w:after="0"/>
        <w:rPr>
          <w:rFonts w:ascii="Arial" w:hAnsi="Arial" w:cs="Arial"/>
          <w:sz w:val="17"/>
          <w:szCs w:val="17"/>
        </w:rPr>
      </w:pPr>
    </w:p>
    <w:p w14:paraId="751D8E1D" w14:textId="77777777"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14:paraId="09E1E53A" w14:textId="77777777" w:rsidR="00A23B3E" w:rsidRPr="00DE4996" w:rsidRDefault="00A23B3E">
      <w:pPr>
        <w:spacing w:before="0" w:after="0"/>
        <w:rPr>
          <w:rFonts w:ascii="Arial" w:hAnsi="Arial" w:cs="Arial"/>
          <w:sz w:val="16"/>
          <w:szCs w:val="16"/>
        </w:rPr>
      </w:pPr>
    </w:p>
    <w:p w14:paraId="3A238AC2" w14:textId="77777777"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008F0029" w14:textId="77777777" w:rsidR="00A23B3E" w:rsidRDefault="00A23B3E">
      <w:pPr>
        <w:pStyle w:val="Titolo1"/>
        <w:spacing w:before="0" w:after="0"/>
        <w:rPr>
          <w:sz w:val="16"/>
          <w:szCs w:val="16"/>
        </w:rPr>
      </w:pPr>
    </w:p>
    <w:p w14:paraId="0905C38B"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14:paraId="4B7BD146"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D2B6A23" w14:textId="77777777"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4593A05C" w14:textId="77777777" w:rsidR="00A23B3E" w:rsidRDefault="00A23B3E">
            <w:r>
              <w:rPr>
                <w:rFonts w:ascii="Arial" w:hAnsi="Arial" w:cs="Arial"/>
                <w:b/>
                <w:sz w:val="15"/>
                <w:szCs w:val="15"/>
              </w:rPr>
              <w:t>Risposta</w:t>
            </w:r>
          </w:p>
        </w:tc>
      </w:tr>
      <w:tr w:rsidR="00A23B3E" w14:paraId="7D1BF9D3"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68183AD3" w14:textId="77777777"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0495AD0A" w14:textId="77777777" w:rsidR="00A23B3E" w:rsidRDefault="00A23B3E">
            <w:r>
              <w:rPr>
                <w:rFonts w:ascii="Arial" w:hAnsi="Arial" w:cs="Arial"/>
                <w:w w:val="0"/>
                <w:sz w:val="15"/>
                <w:szCs w:val="15"/>
              </w:rPr>
              <w:t>[ ] Sì [ ] No</w:t>
            </w:r>
          </w:p>
        </w:tc>
      </w:tr>
    </w:tbl>
    <w:p w14:paraId="354BFF66" w14:textId="77777777" w:rsidR="00A23B3E" w:rsidRDefault="00A23B3E">
      <w:pPr>
        <w:pStyle w:val="SectionTitle"/>
        <w:spacing w:after="120"/>
        <w:jc w:val="both"/>
        <w:rPr>
          <w:rFonts w:ascii="Arial" w:hAnsi="Arial" w:cs="Arial"/>
          <w:b w:val="0"/>
          <w:caps/>
          <w:sz w:val="16"/>
          <w:szCs w:val="16"/>
        </w:rPr>
      </w:pPr>
    </w:p>
    <w:p w14:paraId="3F91CDB0"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578CA66A"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56D800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D9034E"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60962A" w14:textId="77777777" w:rsidR="00A23B3E" w:rsidRDefault="00A23B3E">
            <w:r>
              <w:rPr>
                <w:rFonts w:ascii="Arial" w:hAnsi="Arial" w:cs="Arial"/>
                <w:b/>
                <w:sz w:val="15"/>
                <w:szCs w:val="15"/>
              </w:rPr>
              <w:t>Risposta</w:t>
            </w:r>
          </w:p>
        </w:tc>
      </w:tr>
      <w:tr w:rsidR="00A23B3E" w14:paraId="40ADFEE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D58447"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1E407BAD"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D55432" w14:textId="77777777"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550BCC6B" w14:textId="77777777" w:rsidR="00A23B3E" w:rsidRDefault="00A23B3E">
            <w:r>
              <w:rPr>
                <w:rFonts w:ascii="Arial" w:hAnsi="Arial" w:cs="Arial"/>
                <w:sz w:val="15"/>
                <w:szCs w:val="15"/>
              </w:rPr>
              <w:t>[…………][……..…][…………]</w:t>
            </w:r>
          </w:p>
        </w:tc>
      </w:tr>
      <w:tr w:rsidR="00A23B3E" w14:paraId="515F0DA6"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19FD66"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761B2571" w14:textId="77777777" w:rsidR="00A23B3E" w:rsidRDefault="00A23B3E">
            <w:pPr>
              <w:pStyle w:val="Paragrafoelenco1"/>
              <w:tabs>
                <w:tab w:val="left" w:pos="284"/>
              </w:tabs>
              <w:ind w:left="284"/>
              <w:rPr>
                <w:rFonts w:ascii="Arial" w:hAnsi="Arial" w:cs="Arial"/>
                <w:sz w:val="15"/>
                <w:szCs w:val="15"/>
              </w:rPr>
            </w:pPr>
          </w:p>
          <w:p w14:paraId="0A7855C4"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457F0177"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681416" w14:textId="77777777"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17D77260"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F4B934F" w14:textId="77777777" w:rsidR="00A23B3E" w:rsidRDefault="00A23B3E">
            <w:r>
              <w:rPr>
                <w:rFonts w:ascii="Arial" w:hAnsi="Arial" w:cs="Arial"/>
                <w:sz w:val="15"/>
                <w:szCs w:val="15"/>
              </w:rPr>
              <w:t>[…………][……….…][…………]</w:t>
            </w:r>
          </w:p>
        </w:tc>
      </w:tr>
    </w:tbl>
    <w:p w14:paraId="469B6BE0" w14:textId="77777777" w:rsidR="00A23B3E" w:rsidRDefault="00A23B3E">
      <w:pPr>
        <w:pStyle w:val="SectionTitle"/>
        <w:spacing w:before="0" w:after="0"/>
        <w:jc w:val="both"/>
        <w:rPr>
          <w:rFonts w:ascii="Arial" w:hAnsi="Arial" w:cs="Arial"/>
          <w:sz w:val="4"/>
          <w:szCs w:val="4"/>
        </w:rPr>
      </w:pPr>
    </w:p>
    <w:p w14:paraId="538650A8" w14:textId="77777777" w:rsidR="00A23B3E" w:rsidRDefault="00A23B3E">
      <w:pPr>
        <w:spacing w:before="0"/>
      </w:pPr>
    </w:p>
    <w:p w14:paraId="62D12687" w14:textId="77777777" w:rsidR="00A23B3E" w:rsidRDefault="00A23B3E">
      <w:pPr>
        <w:pStyle w:val="SectionTitle"/>
        <w:pageBreakBefore/>
        <w:spacing w:before="0" w:after="0"/>
        <w:jc w:val="both"/>
        <w:rPr>
          <w:rFonts w:ascii="Arial" w:hAnsi="Arial" w:cs="Arial"/>
          <w:b w:val="0"/>
          <w:caps/>
          <w:sz w:val="15"/>
          <w:szCs w:val="15"/>
        </w:rPr>
      </w:pPr>
    </w:p>
    <w:p w14:paraId="0CBFFFA8"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3CBF981D"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BC884E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D3B6056"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EB87E1"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06FE1A1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9F544E" w14:textId="77777777"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69720BA0" w14:textId="77777777" w:rsidR="00A23B3E" w:rsidRDefault="00A23B3E">
            <w:pPr>
              <w:ind w:left="284" w:hanging="284"/>
              <w:rPr>
                <w:rFonts w:ascii="Arial" w:hAnsi="Arial" w:cs="Arial"/>
                <w:b/>
                <w:sz w:val="12"/>
                <w:szCs w:val="12"/>
              </w:rPr>
            </w:pPr>
          </w:p>
          <w:p w14:paraId="5734EA6A" w14:textId="77777777" w:rsidR="00A23B3E" w:rsidRDefault="00A23B3E">
            <w:pPr>
              <w:ind w:left="284" w:hanging="284"/>
              <w:rPr>
                <w:rFonts w:ascii="Arial" w:hAnsi="Arial" w:cs="Arial"/>
                <w:sz w:val="12"/>
                <w:szCs w:val="12"/>
              </w:rPr>
            </w:pPr>
            <w:r>
              <w:rPr>
                <w:rFonts w:ascii="Arial" w:hAnsi="Arial" w:cs="Arial"/>
                <w:b/>
                <w:sz w:val="15"/>
                <w:szCs w:val="15"/>
              </w:rPr>
              <w:t>e/o,</w:t>
            </w:r>
          </w:p>
          <w:p w14:paraId="2411D6ED" w14:textId="77777777" w:rsidR="00A23B3E" w:rsidRDefault="00A23B3E">
            <w:pPr>
              <w:ind w:left="284" w:hanging="142"/>
              <w:rPr>
                <w:rFonts w:ascii="Arial" w:hAnsi="Arial" w:cs="Arial"/>
                <w:sz w:val="12"/>
                <w:szCs w:val="12"/>
              </w:rPr>
            </w:pPr>
          </w:p>
          <w:p w14:paraId="5B6F0395" w14:textId="77777777"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4CE961E4"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5D3DD9" w14:textId="77777777"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041A7564" w14:textId="77777777" w:rsidR="00A23B3E" w:rsidRDefault="00A23B3E">
            <w:pPr>
              <w:rPr>
                <w:rFonts w:ascii="Arial" w:hAnsi="Arial" w:cs="Arial"/>
                <w:sz w:val="15"/>
                <w:szCs w:val="15"/>
              </w:rPr>
            </w:pPr>
            <w:r>
              <w:rPr>
                <w:rFonts w:ascii="Arial" w:hAnsi="Arial" w:cs="Arial"/>
                <w:sz w:val="15"/>
                <w:szCs w:val="15"/>
              </w:rPr>
              <w:t>[……], [……] […] valuta</w:t>
            </w:r>
          </w:p>
          <w:p w14:paraId="061642B7" w14:textId="77777777" w:rsidR="00A23B3E" w:rsidRDefault="00A23B3E">
            <w:pPr>
              <w:rPr>
                <w:rFonts w:ascii="Arial" w:hAnsi="Arial" w:cs="Arial"/>
                <w:sz w:val="15"/>
                <w:szCs w:val="15"/>
              </w:rPr>
            </w:pPr>
          </w:p>
          <w:p w14:paraId="1F0A219A" w14:textId="77777777" w:rsidR="00A23B3E" w:rsidRDefault="00A23B3E">
            <w:pPr>
              <w:rPr>
                <w:rFonts w:ascii="Arial" w:hAnsi="Arial" w:cs="Arial"/>
                <w:sz w:val="15"/>
                <w:szCs w:val="15"/>
              </w:rPr>
            </w:pPr>
          </w:p>
          <w:p w14:paraId="62B7D07C"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40C60016" w14:textId="77777777" w:rsidR="00A23B3E" w:rsidRDefault="00A23B3E">
            <w:r>
              <w:rPr>
                <w:rFonts w:ascii="Arial" w:hAnsi="Arial" w:cs="Arial"/>
                <w:sz w:val="15"/>
                <w:szCs w:val="15"/>
              </w:rPr>
              <w:t>[…….…][……..…][……..…]</w:t>
            </w:r>
          </w:p>
        </w:tc>
      </w:tr>
      <w:tr w:rsidR="00A23B3E" w14:paraId="6DC7DF0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3AE25A" w14:textId="77777777"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370A9147" w14:textId="77777777" w:rsidR="00A23B3E" w:rsidRDefault="00A23B3E">
            <w:pPr>
              <w:rPr>
                <w:rFonts w:ascii="Arial" w:hAnsi="Arial" w:cs="Arial"/>
                <w:sz w:val="15"/>
                <w:szCs w:val="15"/>
              </w:rPr>
            </w:pPr>
            <w:r>
              <w:rPr>
                <w:rFonts w:ascii="Arial" w:hAnsi="Arial" w:cs="Arial"/>
                <w:b/>
                <w:sz w:val="15"/>
                <w:szCs w:val="15"/>
              </w:rPr>
              <w:t>e/o,</w:t>
            </w:r>
          </w:p>
          <w:p w14:paraId="2B7430ED"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2385CFA9"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7C5EE2" w14:textId="77777777"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4150F1CC" w14:textId="77777777" w:rsidR="00A23B3E" w:rsidRDefault="00A23B3E">
            <w:pPr>
              <w:rPr>
                <w:rFonts w:ascii="Arial" w:hAnsi="Arial" w:cs="Arial"/>
                <w:sz w:val="15"/>
                <w:szCs w:val="15"/>
              </w:rPr>
            </w:pPr>
            <w:r>
              <w:rPr>
                <w:rFonts w:ascii="Arial" w:hAnsi="Arial" w:cs="Arial"/>
                <w:sz w:val="15"/>
                <w:szCs w:val="15"/>
              </w:rPr>
              <w:t>[……], [……] […] valuta</w:t>
            </w:r>
          </w:p>
          <w:p w14:paraId="5958F5F3"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44E0591F" w14:textId="77777777" w:rsidR="00A23B3E" w:rsidRDefault="00A23B3E">
            <w:r>
              <w:rPr>
                <w:rFonts w:ascii="Arial" w:hAnsi="Arial" w:cs="Arial"/>
                <w:sz w:val="15"/>
                <w:szCs w:val="15"/>
              </w:rPr>
              <w:t>[……….…][…………][…………]</w:t>
            </w:r>
          </w:p>
        </w:tc>
      </w:tr>
      <w:tr w:rsidR="00A23B3E" w14:paraId="03BC6DB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C4683D"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DFAB53" w14:textId="77777777" w:rsidR="00A23B3E" w:rsidRDefault="00A23B3E">
            <w:r>
              <w:rPr>
                <w:rFonts w:ascii="Arial" w:hAnsi="Arial" w:cs="Arial"/>
                <w:sz w:val="15"/>
                <w:szCs w:val="15"/>
              </w:rPr>
              <w:t>[……]</w:t>
            </w:r>
          </w:p>
        </w:tc>
      </w:tr>
      <w:tr w:rsidR="00A23B3E" w14:paraId="5BB2274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C9C1CC"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4D1C916A"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037555"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0BB93851" w14:textId="77777777" w:rsidR="00A23B3E" w:rsidRDefault="00A23B3E">
            <w:r>
              <w:rPr>
                <w:rFonts w:ascii="Arial" w:hAnsi="Arial" w:cs="Arial"/>
                <w:sz w:val="15"/>
                <w:szCs w:val="15"/>
              </w:rPr>
              <w:t>[………..…][…………][……….…]</w:t>
            </w:r>
          </w:p>
        </w:tc>
      </w:tr>
      <w:tr w:rsidR="00A23B3E" w14:paraId="2AA09C5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98F2C8"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72A6BA65"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49A96F" w14:textId="77777777" w:rsidR="00A23B3E" w:rsidRDefault="00A23B3E">
            <w:pPr>
              <w:rPr>
                <w:rFonts w:ascii="Arial" w:hAnsi="Arial" w:cs="Arial"/>
                <w:sz w:val="15"/>
                <w:szCs w:val="15"/>
              </w:rPr>
            </w:pPr>
            <w:r>
              <w:rPr>
                <w:rFonts w:ascii="Arial" w:hAnsi="Arial" w:cs="Arial"/>
                <w:sz w:val="15"/>
                <w:szCs w:val="15"/>
              </w:rPr>
              <w:t>[……] […] valuta</w:t>
            </w:r>
          </w:p>
          <w:p w14:paraId="01F5BACE"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4B0C1C25"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61F9543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9A2EC9"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2C01C0EB" w14:textId="77777777"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52C06D" w14:textId="77777777"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14:paraId="33ACF342"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0CFD06C4" w14:textId="77777777" w:rsidR="00A23B3E" w:rsidRDefault="00A23B3E">
            <w:r>
              <w:rPr>
                <w:rFonts w:ascii="Arial" w:hAnsi="Arial" w:cs="Arial"/>
                <w:sz w:val="15"/>
                <w:szCs w:val="15"/>
              </w:rPr>
              <w:lastRenderedPageBreak/>
              <w:t>[…………..][……….…][………..…]</w:t>
            </w:r>
          </w:p>
        </w:tc>
      </w:tr>
    </w:tbl>
    <w:p w14:paraId="35216321" w14:textId="77777777" w:rsidR="00A23B3E" w:rsidRDefault="00A23B3E">
      <w:pPr>
        <w:pStyle w:val="SectionTitle"/>
        <w:spacing w:before="0" w:after="0"/>
        <w:jc w:val="both"/>
        <w:rPr>
          <w:rFonts w:ascii="Arial" w:hAnsi="Arial" w:cs="Arial"/>
          <w:caps/>
          <w:sz w:val="15"/>
          <w:szCs w:val="15"/>
        </w:rPr>
      </w:pPr>
    </w:p>
    <w:p w14:paraId="5CE4C0F4" w14:textId="77777777" w:rsidR="00A23B3E" w:rsidRDefault="00A23B3E">
      <w:pPr>
        <w:pStyle w:val="Titolo1"/>
        <w:spacing w:before="0" w:after="0"/>
        <w:ind w:left="850"/>
        <w:rPr>
          <w:sz w:val="16"/>
          <w:szCs w:val="16"/>
        </w:rPr>
      </w:pPr>
    </w:p>
    <w:p w14:paraId="4ECB33EC"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6493B20F" w14:textId="77777777" w:rsidR="00A23B3E" w:rsidRPr="003A443E" w:rsidRDefault="00A23B3E">
      <w:pPr>
        <w:pStyle w:val="Titolo1"/>
        <w:spacing w:before="0" w:after="0"/>
        <w:ind w:left="850"/>
        <w:rPr>
          <w:color w:val="000000"/>
          <w:sz w:val="16"/>
          <w:szCs w:val="16"/>
        </w:rPr>
      </w:pPr>
    </w:p>
    <w:p w14:paraId="1122D4AD"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3F938B1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45A18E" w14:textId="77777777" w:rsidR="00A23B3E" w:rsidRDefault="00A23B3E">
            <w:bookmarkStart w:id="1" w:name="_DV_M4301"/>
            <w:bookmarkStart w:id="2" w:name="_DV_M4300"/>
            <w:bookmarkEnd w:id="1"/>
            <w:bookmarkEnd w:id="2"/>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537A9D"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1F2914E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4BC019"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671545F6"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29E820"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00BAF3D6" w14:textId="77777777" w:rsidR="00A23B3E" w:rsidRDefault="00A23B3E">
            <w:r>
              <w:rPr>
                <w:rFonts w:ascii="Arial" w:hAnsi="Arial" w:cs="Arial"/>
                <w:sz w:val="15"/>
                <w:szCs w:val="15"/>
              </w:rPr>
              <w:t>[…………][………..…][……….…]</w:t>
            </w:r>
          </w:p>
        </w:tc>
      </w:tr>
      <w:tr w:rsidR="00A23B3E" w14:paraId="547B05C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140305" w14:textId="77777777"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48C483A9"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FBCC5D"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17DBE567"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4A1E4169"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69FC5D2F"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118FB9D4"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51D8C71E"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045BA038" w14:textId="77777777" w:rsidR="00A23B3E" w:rsidRDefault="00A23B3E">
                  <w:r>
                    <w:rPr>
                      <w:rFonts w:ascii="Arial" w:hAnsi="Arial" w:cs="Arial"/>
                      <w:sz w:val="15"/>
                      <w:szCs w:val="15"/>
                    </w:rPr>
                    <w:t>destinatari</w:t>
                  </w:r>
                </w:p>
              </w:tc>
            </w:tr>
            <w:tr w:rsidR="00A23B3E" w14:paraId="22314E72"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5C03469"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39A75CC3"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649E7CA7"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F210E60" w14:textId="77777777" w:rsidR="00A23B3E" w:rsidRDefault="00A23B3E">
                  <w:pPr>
                    <w:rPr>
                      <w:rFonts w:ascii="Arial" w:hAnsi="Arial" w:cs="Arial"/>
                      <w:sz w:val="15"/>
                      <w:szCs w:val="15"/>
                    </w:rPr>
                  </w:pPr>
                </w:p>
              </w:tc>
            </w:tr>
          </w:tbl>
          <w:p w14:paraId="589B2F86" w14:textId="77777777" w:rsidR="00A23B3E" w:rsidRDefault="00A23B3E">
            <w:pPr>
              <w:rPr>
                <w:rFonts w:ascii="Arial" w:hAnsi="Arial" w:cs="Arial"/>
                <w:sz w:val="15"/>
                <w:szCs w:val="15"/>
              </w:rPr>
            </w:pPr>
          </w:p>
        </w:tc>
      </w:tr>
      <w:tr w:rsidR="00A23B3E" w14:paraId="7B4D034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99F59F"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43708311"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6106C1"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037FB8C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84EECD"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CA071E" w14:textId="77777777" w:rsidR="00A23B3E" w:rsidRDefault="00A23B3E">
            <w:r>
              <w:rPr>
                <w:rFonts w:ascii="Arial" w:hAnsi="Arial" w:cs="Arial"/>
                <w:sz w:val="15"/>
                <w:szCs w:val="15"/>
              </w:rPr>
              <w:t>[……….…]</w:t>
            </w:r>
          </w:p>
        </w:tc>
      </w:tr>
      <w:tr w:rsidR="00A23B3E" w14:paraId="008FD21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E1856F"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C8E1EB" w14:textId="77777777" w:rsidR="00A23B3E" w:rsidRDefault="00A23B3E">
            <w:r>
              <w:rPr>
                <w:rFonts w:ascii="Arial" w:hAnsi="Arial" w:cs="Arial"/>
                <w:sz w:val="15"/>
                <w:szCs w:val="15"/>
              </w:rPr>
              <w:t>[……….…]</w:t>
            </w:r>
          </w:p>
        </w:tc>
      </w:tr>
      <w:tr w:rsidR="00A23B3E" w14:paraId="7E58DCD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7C3891"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4092D597"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18C8B3"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3DD85E15" w14:textId="77777777" w:rsidR="00A23B3E" w:rsidRDefault="00A23B3E">
            <w:pPr>
              <w:rPr>
                <w:rFonts w:ascii="Arial" w:hAnsi="Arial" w:cs="Arial"/>
                <w:sz w:val="15"/>
                <w:szCs w:val="15"/>
              </w:rPr>
            </w:pPr>
            <w:r>
              <w:rPr>
                <w:rFonts w:ascii="Arial" w:hAnsi="Arial" w:cs="Arial"/>
                <w:sz w:val="15"/>
                <w:szCs w:val="15"/>
              </w:rPr>
              <w:br/>
              <w:t>[ ] Sì [ ] No</w:t>
            </w:r>
          </w:p>
          <w:p w14:paraId="309E2A6A" w14:textId="77777777" w:rsidR="00350D7E" w:rsidRDefault="00350D7E">
            <w:pPr>
              <w:rPr>
                <w:rFonts w:ascii="Arial" w:hAnsi="Arial" w:cs="Arial"/>
                <w:sz w:val="15"/>
                <w:szCs w:val="15"/>
              </w:rPr>
            </w:pPr>
          </w:p>
          <w:p w14:paraId="3ECDF5BB" w14:textId="77777777" w:rsidR="00350D7E" w:rsidRDefault="00350D7E"/>
        </w:tc>
      </w:tr>
      <w:tr w:rsidR="00A23B3E" w14:paraId="03BAE3A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1E6454"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52FBB42B" w14:textId="77777777" w:rsidR="00A23B3E" w:rsidRDefault="00A23B3E">
            <w:pPr>
              <w:rPr>
                <w:rFonts w:ascii="Arial" w:hAnsi="Arial" w:cs="Arial"/>
                <w:b/>
                <w:i/>
                <w:sz w:val="15"/>
                <w:szCs w:val="15"/>
              </w:rPr>
            </w:pPr>
            <w:r>
              <w:rPr>
                <w:rFonts w:ascii="Arial" w:hAnsi="Arial" w:cs="Arial"/>
                <w:sz w:val="15"/>
                <w:szCs w:val="15"/>
              </w:rPr>
              <w:t>a)       lo stesso prestatore di servizi o imprenditore,</w:t>
            </w:r>
          </w:p>
          <w:p w14:paraId="1D3BC4AB" w14:textId="77777777" w:rsidR="00A23B3E" w:rsidRDefault="00A23B3E">
            <w:pPr>
              <w:ind w:left="426"/>
              <w:rPr>
                <w:rFonts w:ascii="Arial" w:hAnsi="Arial" w:cs="Arial"/>
                <w:sz w:val="15"/>
                <w:szCs w:val="15"/>
              </w:rPr>
            </w:pPr>
            <w:r>
              <w:rPr>
                <w:rFonts w:ascii="Arial" w:hAnsi="Arial" w:cs="Arial"/>
                <w:b/>
                <w:i/>
                <w:sz w:val="15"/>
                <w:szCs w:val="15"/>
              </w:rPr>
              <w:lastRenderedPageBreak/>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18F48EF1"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1C7D94" w14:textId="77777777" w:rsidR="00A23B3E" w:rsidRDefault="00A23B3E">
            <w:pPr>
              <w:rPr>
                <w:rFonts w:ascii="Arial" w:hAnsi="Arial" w:cs="Arial"/>
                <w:sz w:val="15"/>
                <w:szCs w:val="15"/>
              </w:rPr>
            </w:pPr>
            <w:r>
              <w:rPr>
                <w:rFonts w:ascii="Arial" w:hAnsi="Arial" w:cs="Arial"/>
                <w:sz w:val="15"/>
                <w:szCs w:val="15"/>
              </w:rPr>
              <w:lastRenderedPageBreak/>
              <w:br/>
            </w:r>
          </w:p>
          <w:p w14:paraId="550A8249" w14:textId="77777777"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14:paraId="0F351D8A" w14:textId="77777777" w:rsidR="00A23B3E" w:rsidRDefault="00A23B3E">
            <w:r>
              <w:rPr>
                <w:rFonts w:ascii="Arial" w:hAnsi="Arial" w:cs="Arial"/>
                <w:sz w:val="15"/>
                <w:szCs w:val="15"/>
              </w:rPr>
              <w:br/>
              <w:t>b) [………..…]</w:t>
            </w:r>
          </w:p>
        </w:tc>
      </w:tr>
      <w:tr w:rsidR="00A23B3E" w14:paraId="6BF88DC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BBE05F" w14:textId="77777777"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9B7587" w14:textId="77777777" w:rsidR="00A23B3E" w:rsidRDefault="00A23B3E">
            <w:r>
              <w:rPr>
                <w:rFonts w:ascii="Arial" w:hAnsi="Arial" w:cs="Arial"/>
                <w:sz w:val="15"/>
                <w:szCs w:val="15"/>
              </w:rPr>
              <w:t>[…………..…]</w:t>
            </w:r>
          </w:p>
        </w:tc>
      </w:tr>
      <w:tr w:rsidR="00A23B3E" w14:paraId="4F21695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645EBE"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936947"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643AA2DB" w14:textId="77777777" w:rsidR="00A23B3E" w:rsidRDefault="00A23B3E">
            <w:pPr>
              <w:spacing w:before="0" w:after="0"/>
              <w:rPr>
                <w:rFonts w:ascii="Arial" w:hAnsi="Arial" w:cs="Arial"/>
                <w:sz w:val="15"/>
                <w:szCs w:val="15"/>
              </w:rPr>
            </w:pPr>
            <w:r>
              <w:rPr>
                <w:rFonts w:ascii="Arial" w:hAnsi="Arial" w:cs="Arial"/>
                <w:sz w:val="15"/>
                <w:szCs w:val="15"/>
              </w:rPr>
              <w:t>[…………],[……..…],</w:t>
            </w:r>
          </w:p>
          <w:p w14:paraId="38869223" w14:textId="77777777" w:rsidR="00A23B3E" w:rsidRDefault="00A23B3E">
            <w:pPr>
              <w:spacing w:before="0" w:after="0"/>
              <w:rPr>
                <w:rFonts w:ascii="Arial" w:hAnsi="Arial" w:cs="Arial"/>
                <w:sz w:val="15"/>
                <w:szCs w:val="15"/>
              </w:rPr>
            </w:pPr>
            <w:r>
              <w:rPr>
                <w:rFonts w:ascii="Arial" w:hAnsi="Arial" w:cs="Arial"/>
                <w:sz w:val="15"/>
                <w:szCs w:val="15"/>
              </w:rPr>
              <w:t>[…………],[……..…],</w:t>
            </w:r>
          </w:p>
          <w:p w14:paraId="1DA115BE" w14:textId="77777777" w:rsidR="00A23B3E" w:rsidRDefault="00A23B3E">
            <w:pPr>
              <w:spacing w:before="0" w:after="0"/>
              <w:rPr>
                <w:rFonts w:ascii="Arial" w:hAnsi="Arial" w:cs="Arial"/>
                <w:sz w:val="15"/>
                <w:szCs w:val="15"/>
              </w:rPr>
            </w:pPr>
            <w:r>
              <w:rPr>
                <w:rFonts w:ascii="Arial" w:hAnsi="Arial" w:cs="Arial"/>
                <w:sz w:val="15"/>
                <w:szCs w:val="15"/>
              </w:rPr>
              <w:t>[…………],[……..…],</w:t>
            </w:r>
          </w:p>
          <w:p w14:paraId="47CBE95F"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74C4C90F" w14:textId="77777777" w:rsidR="00A23B3E" w:rsidRDefault="00A23B3E">
            <w:pPr>
              <w:spacing w:before="0" w:after="0"/>
              <w:rPr>
                <w:rFonts w:ascii="Arial" w:hAnsi="Arial" w:cs="Arial"/>
                <w:sz w:val="15"/>
                <w:szCs w:val="15"/>
              </w:rPr>
            </w:pPr>
            <w:r>
              <w:rPr>
                <w:rFonts w:ascii="Arial" w:hAnsi="Arial" w:cs="Arial"/>
                <w:sz w:val="15"/>
                <w:szCs w:val="15"/>
              </w:rPr>
              <w:t>[…………],[……..…],</w:t>
            </w:r>
          </w:p>
          <w:p w14:paraId="3C6245B3" w14:textId="77777777" w:rsidR="00A23B3E" w:rsidRDefault="00A23B3E">
            <w:pPr>
              <w:spacing w:before="0" w:after="0"/>
              <w:rPr>
                <w:rFonts w:ascii="Arial" w:hAnsi="Arial" w:cs="Arial"/>
                <w:sz w:val="15"/>
                <w:szCs w:val="15"/>
              </w:rPr>
            </w:pPr>
            <w:r>
              <w:rPr>
                <w:rFonts w:ascii="Arial" w:hAnsi="Arial" w:cs="Arial"/>
                <w:sz w:val="15"/>
                <w:szCs w:val="15"/>
              </w:rPr>
              <w:t>[…………],[……..…],</w:t>
            </w:r>
          </w:p>
          <w:p w14:paraId="2118CA9B" w14:textId="77777777" w:rsidR="00A23B3E" w:rsidRDefault="00A23B3E">
            <w:pPr>
              <w:spacing w:before="0" w:after="0"/>
            </w:pPr>
            <w:r>
              <w:rPr>
                <w:rFonts w:ascii="Arial" w:hAnsi="Arial" w:cs="Arial"/>
                <w:sz w:val="15"/>
                <w:szCs w:val="15"/>
              </w:rPr>
              <w:t>[…………],[……..…]</w:t>
            </w:r>
          </w:p>
        </w:tc>
      </w:tr>
      <w:tr w:rsidR="00A23B3E" w14:paraId="7B7AA7A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D2D797"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A5A368" w14:textId="77777777" w:rsidR="00A23B3E" w:rsidRDefault="00A23B3E">
            <w:r>
              <w:rPr>
                <w:rFonts w:ascii="Arial" w:hAnsi="Arial" w:cs="Arial"/>
                <w:sz w:val="15"/>
                <w:szCs w:val="15"/>
              </w:rPr>
              <w:t>[…………]</w:t>
            </w:r>
          </w:p>
        </w:tc>
      </w:tr>
      <w:tr w:rsidR="00A23B3E" w14:paraId="08F8178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7F31A0"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9F8D2F" w14:textId="77777777" w:rsidR="00A23B3E" w:rsidRDefault="00A23B3E">
            <w:r>
              <w:rPr>
                <w:rFonts w:ascii="Arial" w:hAnsi="Arial" w:cs="Arial"/>
                <w:sz w:val="15"/>
                <w:szCs w:val="15"/>
              </w:rPr>
              <w:t>[…………]</w:t>
            </w:r>
          </w:p>
        </w:tc>
      </w:tr>
      <w:tr w:rsidR="00A23B3E" w14:paraId="5A544EB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AC16AC"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54EEA2E5"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61EBFFEF"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35C65E60"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1F4798" w14:textId="77777777" w:rsidR="00A23B3E" w:rsidRDefault="00A23B3E">
            <w:pPr>
              <w:rPr>
                <w:rFonts w:ascii="Arial" w:hAnsi="Arial" w:cs="Arial"/>
                <w:sz w:val="15"/>
                <w:szCs w:val="15"/>
              </w:rPr>
            </w:pPr>
          </w:p>
          <w:p w14:paraId="490A46F8" w14:textId="77777777" w:rsidR="00A23B3E" w:rsidRDefault="00A23B3E">
            <w:pPr>
              <w:rPr>
                <w:rFonts w:ascii="Arial" w:hAnsi="Arial" w:cs="Arial"/>
                <w:sz w:val="15"/>
                <w:szCs w:val="15"/>
              </w:rPr>
            </w:pPr>
          </w:p>
          <w:p w14:paraId="2A516D24"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10D4B7C7" w14:textId="77777777" w:rsidR="00A23B3E" w:rsidRDefault="00A23B3E">
            <w:pPr>
              <w:rPr>
                <w:rFonts w:ascii="Arial" w:hAnsi="Arial" w:cs="Arial"/>
                <w:sz w:val="15"/>
                <w:szCs w:val="15"/>
              </w:rPr>
            </w:pPr>
          </w:p>
          <w:p w14:paraId="4B9AFB86" w14:textId="77777777" w:rsidR="00A23B3E" w:rsidRDefault="00A23B3E">
            <w:pPr>
              <w:rPr>
                <w:rFonts w:ascii="Arial" w:hAnsi="Arial" w:cs="Arial"/>
                <w:sz w:val="15"/>
                <w:szCs w:val="15"/>
              </w:rPr>
            </w:pPr>
          </w:p>
          <w:p w14:paraId="13B0204B"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66D3A433"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04F3941" w14:textId="77777777" w:rsidR="00A23B3E" w:rsidRDefault="00A23B3E">
            <w:r>
              <w:rPr>
                <w:rFonts w:ascii="Arial" w:hAnsi="Arial" w:cs="Arial"/>
                <w:sz w:val="15"/>
                <w:szCs w:val="15"/>
              </w:rPr>
              <w:t>[……….…][……….…][…………]</w:t>
            </w:r>
          </w:p>
        </w:tc>
      </w:tr>
      <w:tr w:rsidR="00A23B3E" w14:paraId="61A591D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5C0BEE"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3942A0AC"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4C1AC006"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39458258" w14:textId="77777777"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A62D7B" w14:textId="77777777"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142B946A" w14:textId="77777777" w:rsidR="00A23B3E" w:rsidRDefault="00A23B3E">
            <w:pPr>
              <w:spacing w:before="0" w:after="0"/>
              <w:rPr>
                <w:rFonts w:ascii="Arial" w:hAnsi="Arial" w:cs="Arial"/>
                <w:sz w:val="15"/>
                <w:szCs w:val="15"/>
              </w:rPr>
            </w:pPr>
          </w:p>
          <w:p w14:paraId="66E959FB" w14:textId="77777777" w:rsidR="00A23B3E" w:rsidRDefault="00A23B3E">
            <w:pPr>
              <w:spacing w:before="0" w:after="0"/>
              <w:rPr>
                <w:rFonts w:ascii="Arial" w:hAnsi="Arial" w:cs="Arial"/>
                <w:sz w:val="15"/>
                <w:szCs w:val="15"/>
              </w:rPr>
            </w:pPr>
          </w:p>
          <w:p w14:paraId="212DEA39"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797F3FBB" w14:textId="77777777" w:rsidR="00A23B3E" w:rsidRDefault="00A23B3E">
            <w:pPr>
              <w:spacing w:before="0" w:after="0"/>
              <w:rPr>
                <w:rFonts w:ascii="Arial" w:hAnsi="Arial" w:cs="Arial"/>
                <w:sz w:val="15"/>
                <w:szCs w:val="15"/>
              </w:rPr>
            </w:pPr>
          </w:p>
          <w:p w14:paraId="21BCDD86"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58B296E" w14:textId="77777777" w:rsidR="00A23B3E" w:rsidRDefault="00A23B3E">
            <w:pPr>
              <w:spacing w:before="0" w:after="0"/>
              <w:rPr>
                <w:rFonts w:ascii="Arial" w:hAnsi="Arial" w:cs="Arial"/>
                <w:sz w:val="15"/>
                <w:szCs w:val="15"/>
              </w:rPr>
            </w:pPr>
            <w:r>
              <w:rPr>
                <w:rFonts w:ascii="Arial" w:hAnsi="Arial" w:cs="Arial"/>
                <w:sz w:val="15"/>
                <w:szCs w:val="15"/>
              </w:rPr>
              <w:t>[………..…][………….…][………….…]</w:t>
            </w:r>
          </w:p>
          <w:p w14:paraId="26C1534E" w14:textId="77777777" w:rsidR="002E43BE" w:rsidRDefault="002E43BE">
            <w:pPr>
              <w:spacing w:before="0" w:after="0"/>
            </w:pPr>
          </w:p>
        </w:tc>
      </w:tr>
      <w:tr w:rsidR="00A23B3E" w:rsidRPr="003A443E" w14:paraId="147AC8D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D95314"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5754FBE8" w14:textId="77777777"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50E4B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14:paraId="24636733" w14:textId="77777777" w:rsidR="00A23B3E" w:rsidRPr="003A443E" w:rsidRDefault="00A23B3E">
            <w:pPr>
              <w:rPr>
                <w:color w:val="000000"/>
              </w:rPr>
            </w:pPr>
            <w:r w:rsidRPr="003A443E">
              <w:rPr>
                <w:rFonts w:ascii="Arial" w:hAnsi="Arial" w:cs="Arial"/>
                <w:color w:val="000000"/>
                <w:sz w:val="15"/>
                <w:szCs w:val="15"/>
              </w:rPr>
              <w:lastRenderedPageBreak/>
              <w:t>[…………..][……….…][………..…]</w:t>
            </w:r>
          </w:p>
        </w:tc>
      </w:tr>
    </w:tbl>
    <w:p w14:paraId="457804F3" w14:textId="77777777" w:rsidR="00A23B3E" w:rsidRPr="003A443E" w:rsidRDefault="00A23B3E">
      <w:pPr>
        <w:jc w:val="both"/>
        <w:rPr>
          <w:rFonts w:ascii="Arial" w:hAnsi="Arial" w:cs="Arial"/>
          <w:color w:val="000000"/>
          <w:sz w:val="15"/>
          <w:szCs w:val="15"/>
        </w:rPr>
      </w:pPr>
    </w:p>
    <w:p w14:paraId="2862A922"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6BFF426F"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61B4F4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A4884C" w14:textId="77777777"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0D9BB5" w14:textId="77777777" w:rsidR="00A23B3E" w:rsidRDefault="00A23B3E">
            <w:r>
              <w:rPr>
                <w:rFonts w:ascii="Arial" w:hAnsi="Arial" w:cs="Arial"/>
                <w:b/>
                <w:w w:val="0"/>
                <w:sz w:val="15"/>
                <w:szCs w:val="15"/>
              </w:rPr>
              <w:t>Risposta:</w:t>
            </w:r>
          </w:p>
        </w:tc>
      </w:tr>
      <w:tr w:rsidR="00A23B3E" w14:paraId="10A76CD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BC9561"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3DBB947D"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603C489D"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BA9AA3"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28CB0C66" w14:textId="77777777" w:rsidR="00A23B3E" w:rsidRDefault="00A23B3E">
            <w:r>
              <w:rPr>
                <w:rFonts w:ascii="Arial" w:hAnsi="Arial" w:cs="Arial"/>
                <w:sz w:val="15"/>
                <w:szCs w:val="15"/>
              </w:rPr>
              <w:t>[……..…][…………][…………]</w:t>
            </w:r>
          </w:p>
        </w:tc>
      </w:tr>
      <w:tr w:rsidR="00A23B3E" w14:paraId="2C2993D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072809"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67979006"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3C7D1D35"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D661BB"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097016DB" w14:textId="77777777" w:rsidR="00A23B3E" w:rsidRDefault="00A23B3E">
            <w:r>
              <w:rPr>
                <w:rFonts w:ascii="Arial" w:hAnsi="Arial" w:cs="Arial"/>
                <w:sz w:val="15"/>
                <w:szCs w:val="15"/>
              </w:rPr>
              <w:t xml:space="preserve"> […………][……..…][……..…]</w:t>
            </w:r>
          </w:p>
        </w:tc>
      </w:tr>
    </w:tbl>
    <w:p w14:paraId="5218A4F9" w14:textId="77777777" w:rsidR="00A23B3E" w:rsidRDefault="00A23B3E">
      <w:pPr>
        <w:rPr>
          <w:rFonts w:ascii="Arial" w:hAnsi="Arial" w:cs="Arial"/>
          <w:sz w:val="15"/>
          <w:szCs w:val="15"/>
        </w:rPr>
      </w:pPr>
    </w:p>
    <w:p w14:paraId="167DBB74"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708D0031"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6C4D5AB3"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6E9D6B74"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22B571C4"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3026AC"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5A484CC1" w14:textId="77777777" w:rsidR="00A23B3E" w:rsidRDefault="00A23B3E">
            <w:r>
              <w:rPr>
                <w:rFonts w:ascii="Arial" w:hAnsi="Arial" w:cs="Arial"/>
                <w:b/>
                <w:w w:val="0"/>
                <w:sz w:val="15"/>
                <w:szCs w:val="15"/>
              </w:rPr>
              <w:t>Risposta:</w:t>
            </w:r>
          </w:p>
        </w:tc>
      </w:tr>
      <w:tr w:rsidR="00A23B3E" w14:paraId="17F9E912"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DA2407"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14:paraId="3CA4E062"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1C40E027"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7FE3F5C1" w14:textId="77777777"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6757F927"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4FE39BD"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696F101C" w14:textId="77777777" w:rsidR="00A23B3E" w:rsidRDefault="00A23B3E">
      <w:pPr>
        <w:pStyle w:val="ChapterTitle"/>
        <w:jc w:val="both"/>
        <w:rPr>
          <w:rFonts w:ascii="Arial" w:hAnsi="Arial" w:cs="Arial"/>
          <w:sz w:val="15"/>
          <w:szCs w:val="15"/>
        </w:rPr>
      </w:pPr>
    </w:p>
    <w:p w14:paraId="64C9E154" w14:textId="77777777" w:rsidR="00A23B3E" w:rsidRDefault="00A23B3E" w:rsidP="00BF74E1">
      <w:pPr>
        <w:pStyle w:val="ChapterTitle"/>
        <w:rPr>
          <w:rFonts w:ascii="Arial" w:hAnsi="Arial" w:cs="Arial"/>
          <w:i/>
          <w:sz w:val="15"/>
          <w:szCs w:val="15"/>
        </w:rPr>
      </w:pPr>
      <w:r>
        <w:rPr>
          <w:sz w:val="19"/>
          <w:szCs w:val="19"/>
        </w:rPr>
        <w:t>Parte VI: Dichiarazioni finali</w:t>
      </w:r>
    </w:p>
    <w:p w14:paraId="2FD64795"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4A84E077"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66A41E0E"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4121DD59"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4B356624" w14:textId="77777777"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5A9C3F81" w14:textId="77777777" w:rsidR="00A23B3E" w:rsidRDefault="00A23B3E">
      <w:pPr>
        <w:rPr>
          <w:rFonts w:ascii="Arial" w:hAnsi="Arial" w:cs="Arial"/>
          <w:i/>
          <w:sz w:val="15"/>
          <w:szCs w:val="15"/>
        </w:rPr>
      </w:pPr>
      <w:r>
        <w:rPr>
          <w:rFonts w:ascii="Arial" w:hAnsi="Arial" w:cs="Arial"/>
          <w:i/>
          <w:sz w:val="15"/>
          <w:szCs w:val="15"/>
        </w:rPr>
        <w:t xml:space="preserve"> </w:t>
      </w:r>
    </w:p>
    <w:p w14:paraId="373D1C31" w14:textId="77777777" w:rsidR="00A23B3E" w:rsidRPr="00BF74E1" w:rsidRDefault="00A23B3E">
      <w:pPr>
        <w:rPr>
          <w:rFonts w:ascii="Arial" w:hAnsi="Arial" w:cs="Arial"/>
          <w:i/>
          <w:sz w:val="14"/>
          <w:szCs w:val="14"/>
        </w:rPr>
      </w:pPr>
    </w:p>
    <w:p w14:paraId="3E6F65F5" w14:textId="77777777"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14:paraId="52A73FE5" w14:textId="77777777" w:rsidR="00A23B3E" w:rsidRDefault="00A23B3E">
      <w:pPr>
        <w:pStyle w:val="Titrearticle"/>
        <w:jc w:val="both"/>
        <w:rPr>
          <w:rFonts w:ascii="Arial" w:hAnsi="Arial" w:cs="Arial"/>
          <w:sz w:val="15"/>
          <w:szCs w:val="15"/>
        </w:rPr>
      </w:pPr>
    </w:p>
    <w:p w14:paraId="754B1080" w14:textId="77777777" w:rsidR="000A7B33" w:rsidRDefault="000A7B33">
      <w:bookmarkStart w:id="3" w:name="_DV_C939"/>
      <w:bookmarkEnd w:id="3"/>
    </w:p>
    <w:sectPr w:rsidR="000A7B33" w:rsidSect="005B7144">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AF5B3" w14:textId="77777777" w:rsidR="000206AA" w:rsidRDefault="000206AA">
      <w:pPr>
        <w:spacing w:before="0" w:after="0"/>
      </w:pPr>
      <w:r>
        <w:separator/>
      </w:r>
    </w:p>
  </w:endnote>
  <w:endnote w:type="continuationSeparator" w:id="0">
    <w:p w14:paraId="37682EA8" w14:textId="77777777" w:rsidR="000206AA" w:rsidRDefault="000206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1305">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6116" w14:textId="77777777"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72240">
      <w:rPr>
        <w:rFonts w:ascii="Calibri" w:hAnsi="Calibri"/>
        <w:noProof/>
        <w:sz w:val="20"/>
        <w:szCs w:val="20"/>
      </w:rPr>
      <w:t>16</w:t>
    </w:r>
    <w:r w:rsidRPr="00D509A5">
      <w:rPr>
        <w:rFonts w:ascii="Calibri" w:hAnsi="Calibri"/>
        <w:sz w:val="20"/>
        <w:szCs w:val="20"/>
      </w:rPr>
      <w:fldChar w:fldCharType="end"/>
    </w:r>
  </w:p>
  <w:p w14:paraId="6CC55365" w14:textId="77777777"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76577" w14:textId="77777777" w:rsidR="000206AA" w:rsidRDefault="000206AA">
      <w:pPr>
        <w:spacing w:before="0" w:after="0"/>
      </w:pPr>
      <w:r>
        <w:separator/>
      </w:r>
    </w:p>
  </w:footnote>
  <w:footnote w:type="continuationSeparator" w:id="0">
    <w:p w14:paraId="494B73C9" w14:textId="77777777" w:rsidR="000206AA" w:rsidRDefault="000206AA">
      <w:pPr>
        <w:spacing w:before="0" w:after="0"/>
      </w:pPr>
      <w:r>
        <w:continuationSeparator/>
      </w:r>
    </w:p>
  </w:footnote>
  <w:footnote w:id="1">
    <w:p w14:paraId="756507FD" w14:textId="77777777"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3FF06394" w14:textId="77777777"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0429098C"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355FFF1A"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3ECA479C"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712A0A3B"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74D75C1C"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04F5A6EC"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5F114BE1" w14:textId="77777777"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3598CDA8" w14:textId="77777777"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4216747B"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727F7357"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1E78B696"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18015436" w14:textId="77777777"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06086C8B"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0C38CA92"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79BFEDBF"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5310A6C1"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40DA2962" w14:textId="77777777"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0C726454" w14:textId="77777777"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1B7FA82F"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0B63D95C" w14:textId="77777777"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10966070" w14:textId="77777777"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73FE5D22"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0047E741"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617F4C81" w14:textId="77777777"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6BA6CAED"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78C3DB0F"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0CB7BD1F" w14:textId="77777777"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7FDF0CAC"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2AF62E74"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4160D74E"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3B30A9E5"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54F298DF"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79DF8550"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0F0A5A42"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1B3543C3"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657542A4"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5E8A6D43"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7F8E7B74"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1823025C"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121E4895"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2ED348B5"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7A9913A7"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5D93EDF2"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40070232">
    <w:abstractNumId w:val="0"/>
  </w:num>
  <w:num w:numId="2" w16cid:durableId="542256416">
    <w:abstractNumId w:val="1"/>
  </w:num>
  <w:num w:numId="3" w16cid:durableId="1791507313">
    <w:abstractNumId w:val="2"/>
  </w:num>
  <w:num w:numId="4" w16cid:durableId="323048856">
    <w:abstractNumId w:val="3"/>
  </w:num>
  <w:num w:numId="5" w16cid:durableId="1667584924">
    <w:abstractNumId w:val="4"/>
  </w:num>
  <w:num w:numId="6" w16cid:durableId="1315256445">
    <w:abstractNumId w:val="5"/>
  </w:num>
  <w:num w:numId="7" w16cid:durableId="1153986512">
    <w:abstractNumId w:val="6"/>
  </w:num>
  <w:num w:numId="8" w16cid:durableId="1376464323">
    <w:abstractNumId w:val="7"/>
  </w:num>
  <w:num w:numId="9" w16cid:durableId="1443571940">
    <w:abstractNumId w:val="8"/>
  </w:num>
  <w:num w:numId="10" w16cid:durableId="2107459734">
    <w:abstractNumId w:val="9"/>
  </w:num>
  <w:num w:numId="11" w16cid:durableId="1552570275">
    <w:abstractNumId w:val="10"/>
  </w:num>
  <w:num w:numId="12" w16cid:durableId="1582568215">
    <w:abstractNumId w:val="11"/>
  </w:num>
  <w:num w:numId="13" w16cid:durableId="375398915">
    <w:abstractNumId w:val="12"/>
  </w:num>
  <w:num w:numId="14" w16cid:durableId="2000696423">
    <w:abstractNumId w:val="13"/>
  </w:num>
  <w:num w:numId="15" w16cid:durableId="197551796">
    <w:abstractNumId w:val="14"/>
  </w:num>
  <w:num w:numId="16" w16cid:durableId="16870574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06AA"/>
    <w:rsid w:val="00023AC1"/>
    <w:rsid w:val="000576F3"/>
    <w:rsid w:val="00076DCA"/>
    <w:rsid w:val="000953DC"/>
    <w:rsid w:val="000A7B33"/>
    <w:rsid w:val="000B5314"/>
    <w:rsid w:val="000E5FBC"/>
    <w:rsid w:val="00121BF6"/>
    <w:rsid w:val="00150A10"/>
    <w:rsid w:val="001752F0"/>
    <w:rsid w:val="001D3A2B"/>
    <w:rsid w:val="001D56C2"/>
    <w:rsid w:val="001F35A9"/>
    <w:rsid w:val="00227033"/>
    <w:rsid w:val="00242497"/>
    <w:rsid w:val="00245C54"/>
    <w:rsid w:val="00266293"/>
    <w:rsid w:val="00266795"/>
    <w:rsid w:val="00270DA2"/>
    <w:rsid w:val="00274EEB"/>
    <w:rsid w:val="002A21BC"/>
    <w:rsid w:val="002C169E"/>
    <w:rsid w:val="002D50E9"/>
    <w:rsid w:val="002E43BE"/>
    <w:rsid w:val="002E5969"/>
    <w:rsid w:val="00316FAD"/>
    <w:rsid w:val="00350D7E"/>
    <w:rsid w:val="0036728A"/>
    <w:rsid w:val="00384132"/>
    <w:rsid w:val="003A443E"/>
    <w:rsid w:val="003B3636"/>
    <w:rsid w:val="003E60D1"/>
    <w:rsid w:val="003E7810"/>
    <w:rsid w:val="004234D1"/>
    <w:rsid w:val="00472240"/>
    <w:rsid w:val="004C7B54"/>
    <w:rsid w:val="004E14B7"/>
    <w:rsid w:val="00516CEA"/>
    <w:rsid w:val="005309A4"/>
    <w:rsid w:val="0058406C"/>
    <w:rsid w:val="005B3B08"/>
    <w:rsid w:val="005B7144"/>
    <w:rsid w:val="005C49E6"/>
    <w:rsid w:val="005E2955"/>
    <w:rsid w:val="00615C1C"/>
    <w:rsid w:val="00616569"/>
    <w:rsid w:val="00625142"/>
    <w:rsid w:val="00635C8F"/>
    <w:rsid w:val="0064014A"/>
    <w:rsid w:val="006879D2"/>
    <w:rsid w:val="00692E23"/>
    <w:rsid w:val="006945C1"/>
    <w:rsid w:val="006A5E21"/>
    <w:rsid w:val="006B430C"/>
    <w:rsid w:val="006B4D39"/>
    <w:rsid w:val="006F3D34"/>
    <w:rsid w:val="007261F5"/>
    <w:rsid w:val="00766402"/>
    <w:rsid w:val="007B50B2"/>
    <w:rsid w:val="007E783A"/>
    <w:rsid w:val="008154AA"/>
    <w:rsid w:val="008468CC"/>
    <w:rsid w:val="0089654F"/>
    <w:rsid w:val="008C734C"/>
    <w:rsid w:val="008E3A62"/>
    <w:rsid w:val="008F12E6"/>
    <w:rsid w:val="00900583"/>
    <w:rsid w:val="00925206"/>
    <w:rsid w:val="00934658"/>
    <w:rsid w:val="00946871"/>
    <w:rsid w:val="009644B4"/>
    <w:rsid w:val="009A6407"/>
    <w:rsid w:val="009E204E"/>
    <w:rsid w:val="00A14289"/>
    <w:rsid w:val="00A23B3E"/>
    <w:rsid w:val="00A30CBB"/>
    <w:rsid w:val="00A46950"/>
    <w:rsid w:val="00A56E73"/>
    <w:rsid w:val="00AA2252"/>
    <w:rsid w:val="00AA5F93"/>
    <w:rsid w:val="00AC3336"/>
    <w:rsid w:val="00AD1E04"/>
    <w:rsid w:val="00AE5CFF"/>
    <w:rsid w:val="00B32C28"/>
    <w:rsid w:val="00B64AE6"/>
    <w:rsid w:val="00B80BA0"/>
    <w:rsid w:val="00B91406"/>
    <w:rsid w:val="00BA4F12"/>
    <w:rsid w:val="00BB116C"/>
    <w:rsid w:val="00BB639E"/>
    <w:rsid w:val="00BC09F5"/>
    <w:rsid w:val="00BF74E1"/>
    <w:rsid w:val="00C03658"/>
    <w:rsid w:val="00C13A40"/>
    <w:rsid w:val="00C27272"/>
    <w:rsid w:val="00C427DB"/>
    <w:rsid w:val="00C47D53"/>
    <w:rsid w:val="00C60A33"/>
    <w:rsid w:val="00C64D4B"/>
    <w:rsid w:val="00C92169"/>
    <w:rsid w:val="00CA04F3"/>
    <w:rsid w:val="00CC764A"/>
    <w:rsid w:val="00CD2288"/>
    <w:rsid w:val="00CD3E4F"/>
    <w:rsid w:val="00CF449A"/>
    <w:rsid w:val="00D01CC4"/>
    <w:rsid w:val="00D20C16"/>
    <w:rsid w:val="00D27DB2"/>
    <w:rsid w:val="00D509A5"/>
    <w:rsid w:val="00D64744"/>
    <w:rsid w:val="00D92A41"/>
    <w:rsid w:val="00D93877"/>
    <w:rsid w:val="00DA7329"/>
    <w:rsid w:val="00DE4996"/>
    <w:rsid w:val="00E0264E"/>
    <w:rsid w:val="00E469FC"/>
    <w:rsid w:val="00EB216B"/>
    <w:rsid w:val="00EB45DC"/>
    <w:rsid w:val="00EC3329"/>
    <w:rsid w:val="00F26DE7"/>
    <w:rsid w:val="00F351F0"/>
    <w:rsid w:val="00F51F37"/>
    <w:rsid w:val="00F5542B"/>
    <w:rsid w:val="00F575CF"/>
    <w:rsid w:val="00F62D30"/>
    <w:rsid w:val="00F62F53"/>
    <w:rsid w:val="00F672A2"/>
    <w:rsid w:val="00F9449A"/>
    <w:rsid w:val="00F95202"/>
    <w:rsid w:val="00FB3543"/>
    <w:rsid w:val="00FC0EC2"/>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2006929"/>
  <w15:chartTrackingRefBased/>
  <w15:docId w15:val="{34BB8DA0-D1F3-4538-919A-57BA94415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305"/>
      <w:b/>
      <w:bCs/>
      <w:smallCaps/>
      <w:szCs w:val="28"/>
    </w:rPr>
  </w:style>
  <w:style w:type="paragraph" w:styleId="Titolo2">
    <w:name w:val="heading 2"/>
    <w:basedOn w:val="Normale"/>
    <w:qFormat/>
    <w:pPr>
      <w:keepNext/>
      <w:outlineLvl w:val="1"/>
    </w:pPr>
    <w:rPr>
      <w:rFonts w:eastAsia="font1305"/>
      <w:b/>
      <w:bCs/>
      <w:szCs w:val="26"/>
    </w:rPr>
  </w:style>
  <w:style w:type="paragraph" w:styleId="Titolo3">
    <w:name w:val="heading 3"/>
    <w:basedOn w:val="Normale"/>
    <w:qFormat/>
    <w:pPr>
      <w:keepNext/>
      <w:outlineLvl w:val="2"/>
    </w:pPr>
    <w:rPr>
      <w:rFonts w:eastAsia="font1305"/>
      <w:bCs/>
      <w:i/>
    </w:rPr>
  </w:style>
  <w:style w:type="paragraph" w:styleId="Titolo4">
    <w:name w:val="heading 4"/>
    <w:basedOn w:val="Normale"/>
    <w:qFormat/>
    <w:pPr>
      <w:keepNext/>
      <w:outlineLvl w:val="3"/>
    </w:pPr>
    <w:rPr>
      <w:rFonts w:eastAsia="font1305"/>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305" w:hAnsi="Times New Roman" w:cs="Times New Roman"/>
      <w:b/>
      <w:bCs/>
      <w:smallCaps/>
      <w:sz w:val="24"/>
      <w:szCs w:val="28"/>
      <w:lang w:eastAsia="it-IT" w:bidi="it-IT"/>
    </w:rPr>
  </w:style>
  <w:style w:type="character" w:customStyle="1" w:styleId="Titolo2Carattere">
    <w:name w:val="Titolo 2 Carattere"/>
    <w:rPr>
      <w:rFonts w:ascii="Times New Roman" w:eastAsia="font1305" w:hAnsi="Times New Roman" w:cs="Times New Roman"/>
      <w:b/>
      <w:bCs/>
      <w:sz w:val="24"/>
      <w:szCs w:val="26"/>
      <w:lang w:eastAsia="it-IT" w:bidi="it-IT"/>
    </w:rPr>
  </w:style>
  <w:style w:type="character" w:customStyle="1" w:styleId="Titolo3Carattere">
    <w:name w:val="Titolo 3 Carattere"/>
    <w:rPr>
      <w:rFonts w:ascii="Times New Roman" w:eastAsia="font1305" w:hAnsi="Times New Roman" w:cs="Times New Roman"/>
      <w:bCs/>
      <w:i/>
      <w:sz w:val="24"/>
      <w:lang w:eastAsia="it-IT" w:bidi="it-IT"/>
    </w:rPr>
  </w:style>
  <w:style w:type="character" w:customStyle="1" w:styleId="Titolo4Carattere">
    <w:name w:val="Titolo 4 Carattere"/>
    <w:rPr>
      <w:rFonts w:ascii="Times New Roman" w:eastAsia="font1305"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825D-BDF6-4E4F-8CCE-D0459C81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6359</Words>
  <Characters>36248</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42522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diego.gambone@vallauri.edu</dc:creator>
  <cp:keywords/>
  <cp:lastModifiedBy>diego.gambone@vallauri.edu</cp:lastModifiedBy>
  <cp:revision>6</cp:revision>
  <cp:lastPrinted>2016-07-15T13:50:00Z</cp:lastPrinted>
  <dcterms:created xsi:type="dcterms:W3CDTF">2022-10-31T10:43:00Z</dcterms:created>
  <dcterms:modified xsi:type="dcterms:W3CDTF">2022-12-23T12:44:00Z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